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DC0" w:rsidRPr="008768D5" w:rsidRDefault="00223DC0" w:rsidP="00354B6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68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223DC0" w:rsidRPr="008768D5" w:rsidRDefault="00223DC0" w:rsidP="00354B6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68D5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рабочей программе</w:t>
      </w:r>
    </w:p>
    <w:p w:rsidR="00223DC0" w:rsidRPr="008768D5" w:rsidRDefault="00CA4E7A" w:rsidP="00354B6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родн</w:t>
      </w:r>
      <w:r w:rsidR="00223DC0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 языку 10-11</w:t>
      </w:r>
      <w:r w:rsidR="00B138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классов</w:t>
      </w:r>
    </w:p>
    <w:p w:rsidR="00223DC0" w:rsidRPr="008768D5" w:rsidRDefault="00223DC0" w:rsidP="00223DC0">
      <w:pPr>
        <w:shd w:val="clear" w:color="auto" w:fill="FFFFFF"/>
        <w:spacing w:after="0" w:line="240" w:lineRule="auto"/>
        <w:ind w:hanging="288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color w:val="0D0D0D"/>
          <w:sz w:val="28"/>
          <w:szCs w:val="28"/>
          <w:lang w:bidi="en-US"/>
        </w:rPr>
      </w:pPr>
    </w:p>
    <w:p w:rsidR="00223DC0" w:rsidRPr="008768D5" w:rsidRDefault="00223DC0" w:rsidP="00223DC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color w:val="262626"/>
          <w:sz w:val="28"/>
          <w:szCs w:val="28"/>
          <w:lang w:bidi="en-US"/>
        </w:rPr>
      </w:pPr>
      <w:r w:rsidRPr="008768D5">
        <w:rPr>
          <w:rFonts w:ascii="Times New Roman" w:eastAsia="Times New Roman" w:hAnsi="Times New Roman" w:cs="Times New Roman"/>
          <w:bCs/>
          <w:color w:val="0D0D0D"/>
          <w:sz w:val="28"/>
          <w:szCs w:val="28"/>
          <w:lang w:bidi="en-US"/>
        </w:rPr>
        <w:t>Муниципальное  бюджетное общеобразовательное учреждение</w:t>
      </w: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D0D0D"/>
          <w:kern w:val="32"/>
          <w:sz w:val="28"/>
          <w:szCs w:val="28"/>
          <w:lang w:eastAsia="ru-RU"/>
        </w:rPr>
      </w:pPr>
      <w:r w:rsidRPr="008768D5">
        <w:rPr>
          <w:rFonts w:ascii="Times New Roman" w:eastAsia="Times New Roman" w:hAnsi="Times New Roman" w:cs="Times New Roman"/>
          <w:bCs/>
          <w:color w:val="0D0D0D"/>
          <w:kern w:val="32"/>
          <w:sz w:val="28"/>
          <w:szCs w:val="28"/>
          <w:lang w:eastAsia="ru-RU"/>
        </w:rPr>
        <w:t>«Средняя  общеобразовательная  школа №3 села Иглино»</w:t>
      </w: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76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района Иглинский район Республики Башкортостан</w:t>
      </w: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768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КОНТРОЛЬНО-ОЦЕНОЧНЫЕ СРЕДСТВА</w:t>
      </w:r>
    </w:p>
    <w:p w:rsidR="00223DC0" w:rsidRPr="008768D5" w:rsidRDefault="00CA4E7A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РОДН</w:t>
      </w:r>
      <w:r w:rsidR="00223DC0" w:rsidRPr="008768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ОМУ ЯЗЫКУ</w:t>
      </w: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23DC0" w:rsidRPr="008768D5" w:rsidRDefault="00354B65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</w:t>
      </w:r>
      <w:r w:rsidR="00223DC0" w:rsidRPr="008768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класс</w:t>
      </w: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23DC0" w:rsidRPr="00515852" w:rsidRDefault="00223DC0" w:rsidP="00223DC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852">
        <w:rPr>
          <w:rFonts w:ascii="Times New Roman" w:hAnsi="Times New Roman" w:cs="Times New Roman"/>
          <w:b/>
          <w:sz w:val="28"/>
          <w:szCs w:val="28"/>
        </w:rPr>
        <w:t>уровень среднего общего образования</w:t>
      </w: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DD5" w:rsidRPr="00BD3ACC" w:rsidRDefault="00283DD5" w:rsidP="00283D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C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Разработаны: ШМО учителей русского языка и литературы</w:t>
      </w:r>
    </w:p>
    <w:p w:rsidR="00283DD5" w:rsidRPr="008768D5" w:rsidRDefault="00283DD5" w:rsidP="00283D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DC0" w:rsidRDefault="00223DC0" w:rsidP="00354B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6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</w:t>
      </w:r>
    </w:p>
    <w:p w:rsidR="00354B65" w:rsidRDefault="00354B65" w:rsidP="00354B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4B65" w:rsidRDefault="00354B65" w:rsidP="00354B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4B65" w:rsidRDefault="00354B65" w:rsidP="00354B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4B65" w:rsidRDefault="00354B65" w:rsidP="00354B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4B65" w:rsidRDefault="00354B65" w:rsidP="00354B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4B65" w:rsidRDefault="00354B65" w:rsidP="00354B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4B65" w:rsidRDefault="00354B65" w:rsidP="00354B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4B65" w:rsidRDefault="00354B65" w:rsidP="00354B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4B65" w:rsidRDefault="00354B65" w:rsidP="00354B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4B65" w:rsidRPr="008768D5" w:rsidRDefault="00354B65" w:rsidP="00354B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DC0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4B65" w:rsidRPr="008768D5" w:rsidRDefault="00354B65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DC0" w:rsidRPr="00223DC0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68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Комплект оценочных средств (далее – КОС) предназначен для оценки результатов осв</w:t>
      </w:r>
      <w:r w:rsidR="00CA4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оения учебной дисциплины «Родно</w:t>
      </w: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язык» в МБОУ СОШ №3 с.Иглино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 включают контрольные материалы для проведения текущей аттестации обучающихся в конце изучения каждого раздела в течение всего периода обучения, промежуточной аттестации.</w:t>
      </w:r>
    </w:p>
    <w:p w:rsidR="00223DC0" w:rsidRPr="00223DC0" w:rsidRDefault="00223DC0" w:rsidP="00223DC0">
      <w:pPr>
        <w:spacing w:before="29" w:after="29"/>
        <w:rPr>
          <w:rFonts w:ascii="Times New Roman" w:hAnsi="Times New Roman" w:cs="Times New Roman"/>
          <w:sz w:val="24"/>
          <w:szCs w:val="24"/>
        </w:rPr>
      </w:pP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КОС разработаны на основании </w:t>
      </w:r>
      <w:r w:rsidRPr="00223DC0">
        <w:rPr>
          <w:rFonts w:ascii="Times New Roman" w:hAnsi="Times New Roman" w:cs="Times New Roman"/>
          <w:sz w:val="24"/>
          <w:szCs w:val="24"/>
        </w:rPr>
        <w:t xml:space="preserve"> федерального государственного стандарта среднегообщего  образования, утвержденного приказом Министерства образования и науки Российской Федерации от 17.05.2012 № 413 «Об утверждении федерального государственного образовательного стандарта среднего общего образования» (с изменениями и дополнениями); </w:t>
      </w:r>
      <w:r w:rsidR="00CA4E7A" w:rsidRPr="00CA4E7A">
        <w:rPr>
          <w:rFonts w:ascii="Times New Roman" w:hAnsi="Times New Roman" w:cs="Times New Roman"/>
          <w:sz w:val="24"/>
          <w:szCs w:val="24"/>
        </w:rPr>
        <w:t>программы по русскому языку для 10-11 классов общеобразовательных учреждений /А.И.Власенков, Л.М.Рыбченкова, Н.А.Николина/ Русский язык.10-11классы /Составитель Л.М.Рыбченкова. – М.: Просвещение, 2017г.</w:t>
      </w:r>
    </w:p>
    <w:p w:rsidR="00223DC0" w:rsidRPr="00223DC0" w:rsidRDefault="00223DC0" w:rsidP="00223D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Коне</w:t>
      </w: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чными результатами освоения учебной дисциплины являются знания и умения обучающихся. Конечные результаты являются объектом оценки в процессе аттестации по учебной дисциплине.В заданиях учтены  треб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ования, предъявляемые к </w:t>
      </w: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ЕГЭ</w:t>
      </w: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учтен разный уровень подготовки обучающихся, поэтому задания содержат дифференциацию, что позволяет каждому обучающемуся получить оценку, исходя из уровня его возможностей (2 последних задания соответствуют повышенному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уровню). 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представленных заданий – формирование и развитие лингвистической культуры обучающихся. Данная цель достигается посредством решения следующих задач:</w:t>
      </w:r>
    </w:p>
    <w:p w:rsidR="00223DC0" w:rsidRPr="00223DC0" w:rsidRDefault="00223DC0" w:rsidP="00223DC0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Выработать у обучающихся орфографическую зоркость, умение видеть орфограмму и моментально применять правило</w:t>
      </w:r>
    </w:p>
    <w:p w:rsidR="00223DC0" w:rsidRPr="00223DC0" w:rsidRDefault="00223DC0" w:rsidP="00223DC0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Развить синтаксические и пунктуационные навыки</w:t>
      </w:r>
    </w:p>
    <w:p w:rsidR="00223DC0" w:rsidRPr="00223DC0" w:rsidRDefault="00223DC0" w:rsidP="00223DC0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Расширить лексический запас обучающихся и сориентировать на образцы речевой культуры.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решения первой задачи обучающимся предлагаются тестовые, творческие  задания и диктанты. Синтаксические задания призваны помочь в решении второй задачи, а задания  по лексике – третьей. В заданиях учтены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требования, предъявляемые к</w:t>
      </w: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ЕГЭ и ВПР, а также учтен разный уровень подготовки обучающихся, поэтому задания содержат дифференциацию и позволяет каждому обучающемуся получить положительную оценку, исходя из уровня его знаний.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осв</w:t>
      </w:r>
      <w:r w:rsidR="00CA4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оения учебной дисциплины «Родно</w:t>
      </w: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язык» обучающийся должен обладать предусмотренными  ФГОС следующими умениями, знаниями:</w:t>
      </w:r>
    </w:p>
    <w:tbl>
      <w:tblPr>
        <w:tblW w:w="9730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627"/>
        <w:gridCol w:w="5103"/>
      </w:tblGrid>
      <w:tr w:rsidR="00223DC0" w:rsidRPr="00223DC0" w:rsidTr="00E74E21">
        <w:tc>
          <w:tcPr>
            <w:tcW w:w="97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cf613dc317c0e2b52e09ae7732a549da35d96617"/>
            <w:bookmarkStart w:id="1" w:name="0"/>
            <w:bookmarkEnd w:id="0"/>
            <w:bookmarkEnd w:id="1"/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  <w:p w:rsidR="00223DC0" w:rsidRPr="00223DC0" w:rsidRDefault="00223DC0" w:rsidP="00223DC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</w:tr>
      <w:tr w:rsidR="00223DC0" w:rsidRPr="00223DC0" w:rsidTr="00E74E21">
        <w:tc>
          <w:tcPr>
            <w:tcW w:w="4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3DC0" w:rsidRPr="00223DC0" w:rsidRDefault="00223DC0" w:rsidP="00223DC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Знания (понимание):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3DC0" w:rsidRPr="00223DC0" w:rsidRDefault="00223DC0" w:rsidP="00223DC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Умения:</w:t>
            </w:r>
          </w:p>
        </w:tc>
      </w:tr>
      <w:tr w:rsidR="00223DC0" w:rsidRPr="00223DC0" w:rsidTr="00E74E21">
        <w:tc>
          <w:tcPr>
            <w:tcW w:w="4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3DC0" w:rsidRPr="00223DC0" w:rsidRDefault="00223DC0" w:rsidP="00223DC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языка и истории, культуры русского и других народов;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3DC0" w:rsidRPr="00223DC0" w:rsidRDefault="00223DC0" w:rsidP="00223DC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</w:t>
            </w:r>
          </w:p>
        </w:tc>
      </w:tr>
      <w:tr w:rsidR="00223DC0" w:rsidRPr="00223DC0" w:rsidTr="00E74E21">
        <w:tc>
          <w:tcPr>
            <w:tcW w:w="4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3DC0" w:rsidRPr="00223DC0" w:rsidRDefault="00223DC0" w:rsidP="00223DC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единицы и уровни языка, их признаки и взаимосвязь;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3DC0" w:rsidRPr="00223DC0" w:rsidRDefault="00223DC0" w:rsidP="00223DC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языковые единицы с точки зрения правильности, точности и уместности их употребления;</w:t>
            </w:r>
          </w:p>
        </w:tc>
      </w:tr>
      <w:tr w:rsidR="00223DC0" w:rsidRPr="00223DC0" w:rsidTr="00E74E21">
        <w:tc>
          <w:tcPr>
            <w:tcW w:w="4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3DC0" w:rsidRPr="00223DC0" w:rsidRDefault="00223DC0" w:rsidP="00223DC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орфоэпические, лексические, грамматические, орфографические и пунктуационные нормы современного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русского литературного языка;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3DC0" w:rsidRPr="00223DC0" w:rsidRDefault="00223DC0" w:rsidP="00223DC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проводить лингвистический анализ текстов различных функциональных стилей и разновидностей языка;</w:t>
            </w:r>
          </w:p>
        </w:tc>
      </w:tr>
      <w:tr w:rsidR="00223DC0" w:rsidRPr="00223DC0" w:rsidTr="00E74E21">
        <w:tc>
          <w:tcPr>
            <w:tcW w:w="4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3DC0" w:rsidRPr="00223DC0" w:rsidRDefault="00223DC0" w:rsidP="00223DC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нормы речевого поведения в социально-культурной, учебно-научной, официально-деловой сферах общения;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3DC0" w:rsidRPr="00223DC0" w:rsidRDefault="00223DC0" w:rsidP="00223DC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основные виды чтения (ознакомительно-изучающее, ознакомительно-реферативное и др.) в зависимости от коммуникативной задачи;</w:t>
            </w:r>
          </w:p>
        </w:tc>
      </w:tr>
      <w:tr w:rsidR="00223DC0" w:rsidRPr="00223DC0" w:rsidTr="00E74E21">
        <w:tc>
          <w:tcPr>
            <w:tcW w:w="462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3DC0" w:rsidRPr="00223DC0" w:rsidRDefault="00223DC0" w:rsidP="00223DC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смысл понятий: речевая ситуация и ее компоненты, литературный язык, языковая норма, культура речи.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3DC0" w:rsidRPr="00223DC0" w:rsidRDefault="00223DC0" w:rsidP="00223DC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      </w:r>
          </w:p>
        </w:tc>
      </w:tr>
      <w:tr w:rsidR="00223DC0" w:rsidRPr="00223DC0" w:rsidTr="00E74E21">
        <w:tc>
          <w:tcPr>
            <w:tcW w:w="462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3DC0" w:rsidRPr="00223DC0" w:rsidRDefault="00223DC0" w:rsidP="00223DC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      </w:r>
          </w:p>
        </w:tc>
      </w:tr>
      <w:tr w:rsidR="00223DC0" w:rsidRPr="00223DC0" w:rsidTr="00E74E21">
        <w:tc>
          <w:tcPr>
            <w:tcW w:w="462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3DC0" w:rsidRPr="00223DC0" w:rsidRDefault="00223DC0" w:rsidP="00223DC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в практике речевого общения основные орфоэпические, лексические, грамматические нормы современного русского литературного языка;</w:t>
            </w:r>
          </w:p>
        </w:tc>
      </w:tr>
      <w:tr w:rsidR="00223DC0" w:rsidRPr="00223DC0" w:rsidTr="00E74E21">
        <w:trPr>
          <w:trHeight w:val="840"/>
        </w:trPr>
        <w:tc>
          <w:tcPr>
            <w:tcW w:w="462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соблюдать в практике письма орфографические и пунктуационные нормы современного русского литературного языка;</w:t>
            </w:r>
          </w:p>
        </w:tc>
      </w:tr>
      <w:tr w:rsidR="00223DC0" w:rsidRPr="00223DC0" w:rsidTr="00E74E21">
        <w:trPr>
          <w:trHeight w:val="840"/>
        </w:trPr>
        <w:tc>
          <w:tcPr>
            <w:tcW w:w="462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соблюдать нормы речевого поведения в различных сферах и ситуациях общения, в том числе при обсуждении дискуссионных проблем;</w:t>
            </w:r>
          </w:p>
        </w:tc>
      </w:tr>
      <w:tr w:rsidR="00223DC0" w:rsidRPr="00223DC0" w:rsidTr="00E74E21">
        <w:trPr>
          <w:trHeight w:val="546"/>
        </w:trPr>
        <w:tc>
          <w:tcPr>
            <w:tcW w:w="462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основные приемы информационной переработки устного и письменного текста</w:t>
            </w:r>
          </w:p>
        </w:tc>
      </w:tr>
      <w:tr w:rsidR="00223DC0" w:rsidRPr="00223DC0" w:rsidTr="00E74E21">
        <w:trPr>
          <w:trHeight w:val="840"/>
        </w:trPr>
        <w:tc>
          <w:tcPr>
            <w:tcW w:w="9730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23DC0" w:rsidRPr="00223DC0" w:rsidRDefault="00223DC0" w:rsidP="00223DC0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использовать приобретенные знания и умения в практической деятельности и повседневной жизни для:</w:t>
            </w:r>
          </w:p>
          <w:p w:rsidR="00223DC0" w:rsidRPr="00223DC0" w:rsidRDefault="00223DC0" w:rsidP="00223DC0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осознания русского языка как духовной, нравственной и культурной ценности народа; приобщения к ценностям национальной и мировой культуры;</w:t>
            </w:r>
          </w:p>
          <w:p w:rsidR="00223DC0" w:rsidRPr="00223DC0" w:rsidRDefault="00223DC0" w:rsidP="00223DC0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      </w:r>
          </w:p>
          <w:p w:rsidR="00223DC0" w:rsidRPr="00223DC0" w:rsidRDefault="00223DC0" w:rsidP="00223DC0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      </w:r>
          </w:p>
          <w:p w:rsidR="00223DC0" w:rsidRPr="00223DC0" w:rsidRDefault="00223DC0" w:rsidP="00223DC0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      </w:r>
          </w:p>
          <w:p w:rsidR="00223DC0" w:rsidRPr="00223DC0" w:rsidRDefault="00223DC0" w:rsidP="00223DC0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самообразования и активного участия в производственной, культурной и общественной жизни государства.</w:t>
            </w:r>
          </w:p>
        </w:tc>
      </w:tr>
    </w:tbl>
    <w:p w:rsidR="00223DC0" w:rsidRPr="00223DC0" w:rsidRDefault="00223DC0" w:rsidP="00223D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eastAsia="ru-RU"/>
        </w:rPr>
      </w:pPr>
      <w:r w:rsidRPr="00223DC0"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eastAsia="ru-RU"/>
        </w:rPr>
        <w:t>Критерии оценив</w:t>
      </w:r>
      <w:r w:rsidR="00CA4E7A"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eastAsia="ru-RU"/>
        </w:rPr>
        <w:t>ания знаний обучающихся по родн</w:t>
      </w:r>
      <w:r w:rsidRPr="00223DC0"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eastAsia="ru-RU"/>
        </w:rPr>
        <w:t>ому языку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Возрастающие требования к воспитанию молоде</w:t>
      </w: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жи, формированию у нее чувства ответственности, </w:t>
      </w: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организованности и дисциплины требуют реши</w:t>
      </w:r>
      <w:r w:rsidRPr="00223DC0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тельного искоренения проявления формализма в </w:t>
      </w: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оценке знаний учащихся, преодоления проценто</w:t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мании.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lastRenderedPageBreak/>
        <w:t>Большое воспитательное значение имеет объек</w:t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softHyphen/>
      </w:r>
      <w:r w:rsidRPr="00223DC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тивная, правильная и своевременная оценка зна</w:t>
      </w: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ний, умений и навыков учащихся. Она способст</w:t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вует повышению ответственности школьников за </w:t>
      </w: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качество учебы, соблюдению учебной, трудовой, </w:t>
      </w:r>
      <w:r w:rsidRPr="00223D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общественной дисциплины, вырабатывает требова</w:t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тельность учащихся к себе, правильную их само</w:t>
      </w: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оценку, честность, правдивость, в то время как </w:t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проявление либерализма, завышение и занижение </w:t>
      </w: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оценки знаний учащихся порождают их неудовлет</w:t>
      </w: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воренность, способствуют воспитанию самомнения, </w:t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зазнайства, ведут к переоценке своих возможнос</w:t>
      </w:r>
      <w:r w:rsidRPr="00223DC0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тей, формированию у некоторых школьников иж</w:t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дивенческой психологии, потребительского отно</w:t>
      </w:r>
      <w:r w:rsidRPr="00223DC0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шения к жизни.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В целях преодоления формализма, либерализма </w:t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и процентомании необходимо при оценке знаний анализировать их глубину и прочность, проверять </w:t>
      </w:r>
      <w:r w:rsidRPr="00223D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умение школьников свободно и вполне сознательно </w:t>
      </w: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применять изучаемый теоретический материал при </w:t>
      </w: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решении конкретных учебных и практических за</w:t>
      </w: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дач, строго следовать установленным нормативам.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«Нормы оценки...» призваны обеспечивать оди</w:t>
      </w:r>
      <w:r w:rsidRPr="00223D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</w: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наковые требования к знаниям, уме</w:t>
      </w:r>
      <w:r w:rsidR="00CA4E7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ниям и навыкам учащихся по родн</w:t>
      </w: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ому языку, В них устанав</w:t>
      </w:r>
      <w:r w:rsidRPr="00223DC0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ливаются: 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1) единые критерии оценки различных </w:t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сторон владения устной и письменной формами </w:t>
      </w:r>
      <w:r w:rsidRPr="00223DC0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русского языка (критерии оценки орфографиче</w:t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ской и пунктуационной грамотности, языкового </w:t>
      </w: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оформления связного высказывания, содержания </w:t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высказывания); 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2) единые нормативы оценки зна</w:t>
      </w:r>
      <w:r w:rsidRPr="00223D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ний, умений и навыков; 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3) объем различных видов </w:t>
      </w: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контрольных работ; 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4) количество отметок за раз</w:t>
      </w: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личные виды контрольных работ.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Ученикам предъявляются требования только к </w:t>
      </w:r>
      <w:r w:rsidRPr="00223DC0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таким умениям и навыкам, над которыми они ра</w:t>
      </w: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ботали или работают к моменту проверки. На уро</w:t>
      </w:r>
      <w:r w:rsidR="00CA4E7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ках родн</w:t>
      </w: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ого языка проверяются: 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1) знание полу</w:t>
      </w:r>
      <w:r w:rsidRPr="00223DC0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eastAsia="ru-RU"/>
        </w:rPr>
        <w:t xml:space="preserve">ченных сведений о языке; 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eastAsia="ru-RU"/>
        </w:rPr>
        <w:t xml:space="preserve">2) орфографические </w:t>
      </w: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и пунктуационные навыки; 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3) речевые умения.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 Оценка диктантов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Диктант – одна из основных форм проверки ор</w:t>
      </w:r>
      <w:r w:rsidRPr="00223D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фографической и пунктуационной грамотности.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Для диктантов целесообразно использовать связ</w:t>
      </w:r>
      <w:r w:rsidRPr="00223D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ные тексты, которые должны отвечать нормам современного литературного языка, быть доступными </w:t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по содержанию учащимся данного класса.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Диктант, имеющий целью проверку подготовки учащихся по определенной теме, должен включать </w:t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основные орфограммы или пунктограммы этой те</w:t>
      </w:r>
      <w:r w:rsidRPr="00223D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мы, а также обеспечивать выявление прочности ра</w:t>
      </w:r>
      <w:r w:rsidRPr="00223D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нее приобретенных навыков. 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Итоговые диктанты,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проводимые в конце полугодия </w:t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и года, проверяют </w:t>
      </w: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подготовку учащихся, как правило, по всем изученным темам.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7"/>
        <w:gridCol w:w="4820"/>
      </w:tblGrid>
      <w:tr w:rsidR="00223DC0" w:rsidRPr="00223DC0" w:rsidTr="00E74E21">
        <w:tc>
          <w:tcPr>
            <w:tcW w:w="4927" w:type="dxa"/>
          </w:tcPr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При оценке диктанта исправляются, но не учи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тываются орфографические и пунктуационные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ошибки:</w:t>
            </w:r>
          </w:p>
        </w:tc>
        <w:tc>
          <w:tcPr>
            <w:tcW w:w="4820" w:type="dxa"/>
          </w:tcPr>
          <w:p w:rsidR="00223DC0" w:rsidRPr="00223DC0" w:rsidRDefault="00223DC0" w:rsidP="00223DC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Кнегрубым относятся ошибки: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23DC0" w:rsidRPr="00223DC0" w:rsidTr="00E74E21">
        <w:tc>
          <w:tcPr>
            <w:tcW w:w="4927" w:type="dxa"/>
          </w:tcPr>
          <w:p w:rsidR="00223DC0" w:rsidRPr="00223DC0" w:rsidRDefault="00223DC0" w:rsidP="00223DC0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переносе слов;</w:t>
            </w:r>
          </w:p>
          <w:p w:rsidR="00223DC0" w:rsidRPr="00223DC0" w:rsidRDefault="00223DC0" w:rsidP="00223DC0">
            <w:pPr>
              <w:shd w:val="clear" w:color="auto" w:fill="FFFFFF"/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 xml:space="preserve">на правила, которые 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10"/>
                <w:sz w:val="24"/>
                <w:szCs w:val="24"/>
                <w:lang w:eastAsia="ru-RU"/>
              </w:rPr>
              <w:t>не включены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 xml:space="preserve"> в школь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ную программу;</w:t>
            </w:r>
          </w:p>
          <w:p w:rsidR="00223DC0" w:rsidRPr="00223DC0" w:rsidRDefault="00223DC0" w:rsidP="00223DC0">
            <w:pPr>
              <w:shd w:val="clear" w:color="auto" w:fill="FFFFFF"/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на 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4"/>
                <w:sz w:val="24"/>
                <w:szCs w:val="24"/>
                <w:lang w:eastAsia="ru-RU"/>
              </w:rPr>
              <w:t>еще не изученные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правила;</w:t>
            </w:r>
          </w:p>
          <w:p w:rsidR="00223DC0" w:rsidRPr="00223DC0" w:rsidRDefault="00223DC0" w:rsidP="00223DC0">
            <w:pPr>
              <w:shd w:val="clear" w:color="auto" w:fill="FFFFFF"/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360" w:right="-149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в словах с 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непроверяемыми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написаниями,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lastRenderedPageBreak/>
              <w:t xml:space="preserve">над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которыми не проводилась специальная работа;</w:t>
            </w:r>
          </w:p>
          <w:p w:rsidR="00223DC0" w:rsidRPr="00223DC0" w:rsidRDefault="00223DC0" w:rsidP="00223DC0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в передаче авторской пунктуации;</w:t>
            </w:r>
          </w:p>
          <w:p w:rsidR="00223DC0" w:rsidRPr="00223DC0" w:rsidRDefault="00223DC0" w:rsidP="00223DC0">
            <w:pPr>
              <w:shd w:val="clear" w:color="auto" w:fill="FFFFFF"/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описки, не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правильные написания, искажающие звуковой об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лик слова, например: 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6"/>
                <w:sz w:val="24"/>
                <w:szCs w:val="24"/>
                <w:lang w:eastAsia="ru-RU"/>
              </w:rPr>
              <w:t>«рапотает»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(вместо</w:t>
            </w:r>
            <w:r w:rsidRPr="00223DC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6"/>
                <w:sz w:val="24"/>
                <w:szCs w:val="24"/>
                <w:lang w:eastAsia="ru-RU"/>
              </w:rPr>
              <w:t xml:space="preserve">работает), 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6"/>
                <w:sz w:val="24"/>
                <w:szCs w:val="24"/>
                <w:lang w:eastAsia="ru-RU"/>
              </w:rPr>
              <w:t>«дулпо»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(вместо </w:t>
            </w:r>
            <w:r w:rsidRPr="00223DC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6"/>
                <w:sz w:val="24"/>
                <w:szCs w:val="24"/>
                <w:lang w:eastAsia="ru-RU"/>
              </w:rPr>
              <w:t>дупло), «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6"/>
                <w:sz w:val="24"/>
                <w:szCs w:val="24"/>
                <w:lang w:eastAsia="ru-RU"/>
              </w:rPr>
              <w:t>мемля»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(вместо </w:t>
            </w:r>
            <w:r w:rsidRPr="00223DC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w w:val="117"/>
                <w:sz w:val="24"/>
                <w:szCs w:val="24"/>
                <w:lang w:eastAsia="ru-RU"/>
              </w:rPr>
              <w:t>земля).</w:t>
            </w:r>
          </w:p>
          <w:p w:rsidR="00223DC0" w:rsidRPr="00223DC0" w:rsidRDefault="00223DC0" w:rsidP="00223DC0">
            <w:pPr>
              <w:shd w:val="clear" w:color="auto" w:fill="FFFFFF"/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223DC0" w:rsidRPr="00223DC0" w:rsidRDefault="00223DC0" w:rsidP="00223DC0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lastRenderedPageBreak/>
              <w:t>в исключениях из правил;</w:t>
            </w:r>
          </w:p>
          <w:p w:rsidR="00223DC0" w:rsidRPr="00223DC0" w:rsidRDefault="00223DC0" w:rsidP="00223DC0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в написании большой буквы в составных соб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ственных наименованиях;</w:t>
            </w:r>
          </w:p>
          <w:p w:rsidR="00223DC0" w:rsidRPr="00223DC0" w:rsidRDefault="00223DC0" w:rsidP="00223DC0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-540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в случаях раздельного и слитного написания </w:t>
            </w:r>
            <w:r w:rsidRPr="00223DC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7"/>
                <w:sz w:val="24"/>
                <w:szCs w:val="24"/>
                <w:lang w:eastAsia="ru-RU"/>
              </w:rPr>
              <w:t xml:space="preserve">не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с прилагательными и причастиями, выступаю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щими в роли сказуемого;</w:t>
            </w:r>
          </w:p>
          <w:p w:rsidR="00223DC0" w:rsidRPr="00223DC0" w:rsidRDefault="00223DC0" w:rsidP="00223DC0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-540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lastRenderedPageBreak/>
              <w:t xml:space="preserve">в написании </w:t>
            </w:r>
            <w:r w:rsidRPr="00223DC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5"/>
                <w:sz w:val="24"/>
                <w:szCs w:val="24"/>
                <w:lang w:eastAsia="ru-RU"/>
              </w:rPr>
              <w:t xml:space="preserve">ы 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и  </w:t>
            </w:r>
            <w:r w:rsidRPr="00223DC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5"/>
                <w:sz w:val="24"/>
                <w:szCs w:val="24"/>
                <w:lang w:eastAsia="ru-RU"/>
              </w:rPr>
              <w:t>и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после приставок;</w:t>
            </w:r>
          </w:p>
          <w:p w:rsidR="00223DC0" w:rsidRPr="00223DC0" w:rsidRDefault="00223DC0" w:rsidP="00223DC0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-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  <w:lang w:eastAsia="ru-RU"/>
              </w:rPr>
              <w:t xml:space="preserve"> в случаях трудного различия </w:t>
            </w:r>
            <w:r w:rsidRPr="00223DC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2"/>
                <w:sz w:val="24"/>
                <w:szCs w:val="24"/>
                <w:lang w:eastAsia="ru-RU"/>
              </w:rPr>
              <w:t xml:space="preserve">не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  <w:lang w:eastAsia="ru-RU"/>
              </w:rPr>
              <w:t xml:space="preserve">и </w:t>
            </w:r>
            <w:r w:rsidRPr="00223DC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2"/>
                <w:sz w:val="24"/>
                <w:szCs w:val="24"/>
                <w:lang w:eastAsia="ru-RU"/>
              </w:rPr>
              <w:t xml:space="preserve">ни </w:t>
            </w:r>
          </w:p>
          <w:p w:rsidR="00223DC0" w:rsidRPr="00223DC0" w:rsidRDefault="00223DC0" w:rsidP="00223DC0">
            <w:pPr>
              <w:shd w:val="clear" w:color="auto" w:fill="FFFFFF"/>
              <w:tabs>
                <w:tab w:val="left" w:pos="-540"/>
              </w:tabs>
              <w:spacing w:after="0" w:line="240" w:lineRule="auto"/>
              <w:ind w:left="293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2"/>
                <w:sz w:val="24"/>
                <w:szCs w:val="24"/>
                <w:lang w:eastAsia="ru-RU"/>
              </w:rPr>
              <w:t xml:space="preserve">(Куда </w:t>
            </w:r>
            <w:r w:rsidRPr="00223DC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w w:val="113"/>
                <w:sz w:val="24"/>
                <w:szCs w:val="24"/>
                <w:lang w:eastAsia="ru-RU"/>
              </w:rPr>
              <w:t>он только не обращался! Куда он ни  обра</w:t>
            </w:r>
            <w:r w:rsidRPr="00223DC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3"/>
                <w:sz w:val="24"/>
                <w:szCs w:val="24"/>
                <w:lang w:eastAsia="ru-RU"/>
              </w:rPr>
              <w:t>щался, никто не мог дать ему ответ. Ни</w:t>
            </w:r>
            <w:r w:rsidRPr="00223DC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7"/>
                <w:sz w:val="24"/>
                <w:szCs w:val="24"/>
                <w:lang w:eastAsia="ru-RU"/>
              </w:rPr>
              <w:t xml:space="preserve">кто иной не...; не кто иной, как; ничто иное </w:t>
            </w:r>
            <w:r w:rsidRPr="00223DC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5"/>
                <w:sz w:val="24"/>
                <w:szCs w:val="24"/>
                <w:lang w:eastAsia="ru-RU"/>
              </w:rPr>
              <w:t xml:space="preserve">не...; не что иное, как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и др.);</w:t>
            </w:r>
          </w:p>
          <w:p w:rsidR="00223DC0" w:rsidRPr="00223DC0" w:rsidRDefault="00223DC0" w:rsidP="00223DC0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-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 в собственных именах нерусского</w:t>
            </w:r>
          </w:p>
          <w:p w:rsidR="00223DC0" w:rsidRPr="00223DC0" w:rsidRDefault="00223DC0" w:rsidP="00223DC0">
            <w:pPr>
              <w:shd w:val="clear" w:color="auto" w:fill="FFFFFF"/>
              <w:tabs>
                <w:tab w:val="left" w:pos="-540"/>
              </w:tabs>
              <w:spacing w:after="0" w:line="240" w:lineRule="auto"/>
              <w:ind w:left="293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происхож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дения;</w:t>
            </w:r>
          </w:p>
          <w:p w:rsidR="00223DC0" w:rsidRPr="00223DC0" w:rsidRDefault="00223DC0" w:rsidP="00223DC0">
            <w:pPr>
              <w:widowControl w:val="0"/>
              <w:numPr>
                <w:ilvl w:val="0"/>
                <w:numId w:val="20"/>
              </w:numPr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в случаях, когда вместо одного знака препина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ния поставлен другой;</w:t>
            </w:r>
          </w:p>
          <w:p w:rsidR="00223DC0" w:rsidRPr="00223DC0" w:rsidRDefault="00223DC0" w:rsidP="00223DC0">
            <w:pPr>
              <w:widowControl w:val="0"/>
              <w:numPr>
                <w:ilvl w:val="0"/>
                <w:numId w:val="20"/>
              </w:numPr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пропуске одного из сочетающихся знаков препинания или в нарушении их последователь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ности.</w:t>
            </w:r>
          </w:p>
        </w:tc>
      </w:tr>
    </w:tbl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Необходимо учитывать также </w:t>
      </w:r>
      <w:r w:rsidRPr="00223DC0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eastAsia="ru-RU"/>
        </w:rPr>
        <w:t xml:space="preserve">повторяемость </w:t>
      </w:r>
      <w:r w:rsidRPr="00223DC0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и </w:t>
      </w:r>
      <w:r w:rsidRPr="00223DC0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eastAsia="ru-RU"/>
        </w:rPr>
        <w:t>однотипность</w:t>
      </w:r>
      <w:r w:rsidRPr="00223DC0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 ошибок. Если </w:t>
      </w:r>
      <w:r w:rsidRPr="00223DC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ошибка повторяется в одном и том же слове или в </w:t>
      </w:r>
      <w:r w:rsidRPr="00223DC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корне однокоренных слов, то она считается за одну ошибку.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Однотипными считаются ошибки на одно </w:t>
      </w:r>
      <w:r w:rsidRPr="00223DC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правило, если условия выбора правильного написа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ния заключены в грамматических </w:t>
      </w:r>
      <w:r w:rsidRPr="00223DC0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 xml:space="preserve">(в армии, в роще; колют, борются) 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и фонетических </w:t>
      </w:r>
      <w:r w:rsidRPr="00223DC0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 xml:space="preserve">(пирожок, </w:t>
      </w:r>
      <w:r w:rsidRPr="00223DC0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/>
        </w:rPr>
        <w:t xml:space="preserve">сверчок) </w:t>
      </w:r>
      <w:r w:rsidRPr="00223DC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особенностях данного слова.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u w:val="single"/>
          <w:lang w:eastAsia="ru-RU"/>
        </w:rPr>
        <w:t>Не считаются однотипными</w:t>
      </w:r>
      <w:r w:rsidRPr="00223DC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ошибки на такое </w:t>
      </w:r>
      <w:r w:rsidRPr="00223DC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правило, в котором для выяснения правильного </w:t>
      </w:r>
      <w:r w:rsidRPr="00223DC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написания одного слова требуется подобрать дру</w:t>
      </w:r>
      <w:r w:rsidRPr="00223DC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гое (опорное) слово или его форму </w:t>
      </w:r>
      <w:r w:rsidRPr="00223DC0">
        <w:rPr>
          <w:rFonts w:ascii="Times New Roman" w:eastAsia="Times New Roman" w:hAnsi="Times New Roman" w:cs="Times New Roman"/>
          <w:i/>
          <w:iCs/>
          <w:color w:val="000000"/>
          <w:spacing w:val="-7"/>
          <w:sz w:val="24"/>
          <w:szCs w:val="24"/>
          <w:lang w:eastAsia="ru-RU"/>
        </w:rPr>
        <w:t xml:space="preserve">(вода </w:t>
      </w: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23DC0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  <w:lang w:eastAsia="ru-RU"/>
        </w:rPr>
        <w:t xml:space="preserve">воды, рот </w:t>
      </w: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223DC0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  <w:lang w:eastAsia="ru-RU"/>
        </w:rPr>
        <w:t xml:space="preserve">ротик, грустный </w:t>
      </w: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223DC0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  <w:lang w:eastAsia="ru-RU"/>
        </w:rPr>
        <w:t xml:space="preserve">грустить, </w:t>
      </w:r>
      <w:r w:rsidRPr="00223DC0"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  <w:lang w:eastAsia="ru-RU"/>
        </w:rPr>
        <w:t xml:space="preserve">резкий </w:t>
      </w: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223DC0"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  <w:lang w:eastAsia="ru-RU"/>
        </w:rPr>
        <w:t>резок).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Первые три однотипные ошибки считаются за </w:t>
      </w:r>
      <w:r w:rsidRPr="00223DC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одну ошибку, каждая следующая подобная ошибка 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учитывается как самостоятельная.</w:t>
      </w:r>
      <w:r w:rsidRPr="00223D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в одном непроверяемом слове допущены 2 и более ошибки, то все они считаются за одну ошибку.</w:t>
      </w:r>
    </w:p>
    <w:p w:rsidR="00223DC0" w:rsidRPr="00223DC0" w:rsidRDefault="00223DC0" w:rsidP="00223DC0">
      <w:pPr>
        <w:spacing w:before="60" w:after="60" w:line="240" w:lineRule="auto"/>
        <w:ind w:right="62" w:firstLine="5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Понятие об однотипных ошибках не распространяется на пунктуационные ошибки.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При наличии в контрольном диктанте более </w:t>
      </w:r>
      <w:r w:rsidRPr="00223DC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5 поправок (исправление неверного написания на </w:t>
      </w:r>
      <w:r w:rsidRPr="00223DC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верное) оценка снижается на один балл. Отличная </w:t>
      </w:r>
      <w:r w:rsidRPr="00223D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оценка не выставляется приналичии 3 исправле</w:t>
      </w:r>
      <w:r w:rsidRPr="00223DC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ний и более</w:t>
      </w:r>
      <w:r w:rsidRPr="00223DC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u w:val="single"/>
          <w:lang w:eastAsia="ru-RU"/>
        </w:rPr>
        <w:t>.</w:t>
      </w:r>
      <w:r w:rsidRPr="00223DC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Диктант оценивается одной отметкой.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5400"/>
        <w:gridCol w:w="3159"/>
      </w:tblGrid>
      <w:tr w:rsidR="00223DC0" w:rsidRPr="00223DC0" w:rsidTr="00E74E21">
        <w:trPr>
          <w:trHeight w:val="454"/>
        </w:trPr>
        <w:tc>
          <w:tcPr>
            <w:tcW w:w="118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855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1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работа(диктант)</w:t>
            </w:r>
          </w:p>
        </w:tc>
      </w:tr>
      <w:tr w:rsidR="00223DC0" w:rsidRPr="00223DC0" w:rsidTr="00E74E21">
        <w:trPr>
          <w:trHeight w:val="454"/>
        </w:trPr>
        <w:tc>
          <w:tcPr>
            <w:tcW w:w="118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lang w:eastAsia="ru-RU"/>
              </w:rPr>
            </w:pPr>
          </w:p>
        </w:tc>
        <w:tc>
          <w:tcPr>
            <w:tcW w:w="5400" w:type="dxa"/>
            <w:tcBorders>
              <w:left w:val="single" w:sz="12" w:space="0" w:color="auto"/>
              <w:bottom w:val="single" w:sz="12" w:space="0" w:color="auto"/>
            </w:tcBorders>
          </w:tcPr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ор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фографические / пунктуационные ошибки</w:t>
            </w:r>
          </w:p>
        </w:tc>
        <w:tc>
          <w:tcPr>
            <w:tcW w:w="3159" w:type="dxa"/>
            <w:tcBorders>
              <w:bottom w:val="single" w:sz="12" w:space="0" w:color="auto"/>
              <w:right w:val="single" w:sz="12" w:space="0" w:color="auto"/>
            </w:tcBorders>
          </w:tcPr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задания</w:t>
            </w:r>
          </w:p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eastAsia="ru-RU"/>
              </w:rPr>
              <w:t xml:space="preserve">(фонетическое, 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4"/>
                <w:sz w:val="24"/>
                <w:szCs w:val="24"/>
                <w:lang w:eastAsia="ru-RU"/>
              </w:rPr>
              <w:t>лексическое, орфографическое, грамматическо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7"/>
                <w:sz w:val="24"/>
                <w:szCs w:val="24"/>
                <w:lang w:eastAsia="ru-RU"/>
              </w:rPr>
              <w:t>е)</w:t>
            </w:r>
          </w:p>
        </w:tc>
      </w:tr>
      <w:tr w:rsidR="00223DC0" w:rsidRPr="00223DC0" w:rsidTr="00E74E21">
        <w:trPr>
          <w:trHeight w:val="454"/>
        </w:trPr>
        <w:tc>
          <w:tcPr>
            <w:tcW w:w="118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/>
                <w:color w:val="000000"/>
                <w:spacing w:val="11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5400" w:type="dxa"/>
            <w:tcBorders>
              <w:top w:val="single" w:sz="12" w:space="0" w:color="auto"/>
              <w:left w:val="single" w:sz="12" w:space="0" w:color="auto"/>
            </w:tcBorders>
          </w:tcPr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0/0; или  0/1 </w:t>
            </w:r>
            <w:r w:rsidRPr="00223D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(негрубая)</w:t>
            </w:r>
            <w:r w:rsidRPr="00223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или  1/0 </w:t>
            </w:r>
            <w:r w:rsidRPr="00223D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(негрубая)</w:t>
            </w:r>
          </w:p>
        </w:tc>
        <w:tc>
          <w:tcPr>
            <w:tcW w:w="3159" w:type="dxa"/>
            <w:tcBorders>
              <w:top w:val="single" w:sz="12" w:space="0" w:color="auto"/>
              <w:right w:val="single" w:sz="12" w:space="0" w:color="auto"/>
            </w:tcBorders>
          </w:tcPr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выполнены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верно все задания </w:t>
            </w:r>
          </w:p>
        </w:tc>
      </w:tr>
      <w:tr w:rsidR="00223DC0" w:rsidRPr="00223DC0" w:rsidTr="00E74E21">
        <w:trPr>
          <w:trHeight w:val="258"/>
        </w:trPr>
        <w:tc>
          <w:tcPr>
            <w:tcW w:w="1188" w:type="dxa"/>
            <w:tcBorders>
              <w:left w:val="single" w:sz="12" w:space="0" w:color="auto"/>
              <w:right w:val="single" w:sz="12" w:space="0" w:color="auto"/>
            </w:tcBorders>
          </w:tcPr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1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5400" w:type="dxa"/>
            <w:tcBorders>
              <w:left w:val="single" w:sz="12" w:space="0" w:color="auto"/>
            </w:tcBorders>
          </w:tcPr>
          <w:p w:rsidR="00223DC0" w:rsidRPr="00223DC0" w:rsidRDefault="00223DC0" w:rsidP="00223DC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  <w:lang w:eastAsia="ru-RU"/>
              </w:rPr>
              <w:t>2/2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;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или </w:t>
            </w:r>
            <w:r w:rsidRPr="00223DC0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lang w:eastAsia="ru-RU"/>
              </w:rPr>
              <w:t>1/3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;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или </w:t>
            </w:r>
            <w:r w:rsidRPr="00223DC0">
              <w:rPr>
                <w:rFonts w:ascii="Times New Roman" w:eastAsia="Times New Roman" w:hAnsi="Times New Roman" w:cs="Times New Roman"/>
                <w:b/>
                <w:color w:val="000000"/>
                <w:spacing w:val="5"/>
                <w:sz w:val="24"/>
                <w:szCs w:val="24"/>
                <w:lang w:eastAsia="ru-RU"/>
              </w:rPr>
              <w:t>0/4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; 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lang w:eastAsia="ru-RU"/>
              </w:rPr>
              <w:t>3/0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(если среди них есть однотипные)</w:t>
            </w:r>
          </w:p>
        </w:tc>
        <w:tc>
          <w:tcPr>
            <w:tcW w:w="3159" w:type="dxa"/>
            <w:tcBorders>
              <w:right w:val="single" w:sz="12" w:space="0" w:color="auto"/>
            </w:tcBorders>
          </w:tcPr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 выполнено </w:t>
            </w: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 ¾ заданий</w:t>
            </w:r>
          </w:p>
        </w:tc>
      </w:tr>
      <w:tr w:rsidR="00223DC0" w:rsidRPr="00223DC0" w:rsidTr="00E74E21">
        <w:trPr>
          <w:trHeight w:val="454"/>
        </w:trPr>
        <w:tc>
          <w:tcPr>
            <w:tcW w:w="1188" w:type="dxa"/>
            <w:tcBorders>
              <w:left w:val="single" w:sz="12" w:space="0" w:color="auto"/>
              <w:right w:val="single" w:sz="12" w:space="0" w:color="auto"/>
            </w:tcBorders>
          </w:tcPr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1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/>
                <w:color w:val="000000"/>
                <w:spacing w:val="11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5400" w:type="dxa"/>
            <w:tcBorders>
              <w:left w:val="single" w:sz="12" w:space="0" w:color="auto"/>
            </w:tcBorders>
          </w:tcPr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/>
                <w:color w:val="000000"/>
                <w:spacing w:val="5"/>
                <w:sz w:val="24"/>
                <w:szCs w:val="24"/>
                <w:lang w:eastAsia="ru-RU"/>
              </w:rPr>
              <w:t>4/4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;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или </w:t>
            </w:r>
            <w:r w:rsidRPr="00223DC0">
              <w:rPr>
                <w:rFonts w:ascii="Times New Roman" w:eastAsia="Times New Roman" w:hAnsi="Times New Roman" w:cs="Times New Roman"/>
                <w:b/>
                <w:color w:val="000000"/>
                <w:spacing w:val="6"/>
                <w:sz w:val="24"/>
                <w:szCs w:val="24"/>
                <w:lang w:eastAsia="ru-RU"/>
              </w:rPr>
              <w:t>3/5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;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или  </w:t>
            </w:r>
            <w:r w:rsidRPr="00223DC0"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  <w:lang w:eastAsia="ru-RU"/>
              </w:rPr>
              <w:t>0/7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;  </w:t>
            </w: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 5  кл.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допускается</w:t>
            </w:r>
            <w:r w:rsidRPr="00223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  5/4; 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6/6 </w:t>
            </w:r>
            <w:r w:rsidRPr="00223D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(если 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2"/>
                <w:sz w:val="24"/>
                <w:szCs w:val="24"/>
                <w:lang w:eastAsia="ru-RU"/>
              </w:rPr>
              <w:t>имеют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ся</w:t>
            </w:r>
            <w:r w:rsidRPr="00223D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ошибки однотипные  и негрубые)</w:t>
            </w:r>
          </w:p>
        </w:tc>
        <w:tc>
          <w:tcPr>
            <w:tcW w:w="3159" w:type="dxa"/>
            <w:tcBorders>
              <w:right w:val="single" w:sz="12" w:space="0" w:color="auto"/>
            </w:tcBorders>
          </w:tcPr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 выполнено </w:t>
            </w: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 половины заданий</w:t>
            </w:r>
          </w:p>
        </w:tc>
      </w:tr>
      <w:tr w:rsidR="00223DC0" w:rsidRPr="00223DC0" w:rsidTr="00E74E21">
        <w:trPr>
          <w:trHeight w:val="469"/>
        </w:trPr>
        <w:tc>
          <w:tcPr>
            <w:tcW w:w="1188" w:type="dxa"/>
            <w:tcBorders>
              <w:left w:val="single" w:sz="12" w:space="0" w:color="auto"/>
              <w:right w:val="single" w:sz="12" w:space="0" w:color="auto"/>
            </w:tcBorders>
          </w:tcPr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1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5400" w:type="dxa"/>
            <w:tcBorders>
              <w:left w:val="single" w:sz="12" w:space="0" w:color="auto"/>
            </w:tcBorders>
          </w:tcPr>
          <w:p w:rsidR="00223DC0" w:rsidRPr="00223DC0" w:rsidRDefault="00223DC0" w:rsidP="00223DC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до 7/7;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  <w:lang w:eastAsia="ru-RU"/>
              </w:rPr>
              <w:t>или 6/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8; или 5/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9; или 8/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3159" w:type="dxa"/>
            <w:tcBorders>
              <w:right w:val="single" w:sz="12" w:space="0" w:color="auto"/>
            </w:tcBorders>
          </w:tcPr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выполнено </w:t>
            </w: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 половины заданий</w:t>
            </w: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3DC0" w:rsidRPr="00223DC0" w:rsidTr="00E74E21">
        <w:trPr>
          <w:trHeight w:val="469"/>
        </w:trPr>
        <w:tc>
          <w:tcPr>
            <w:tcW w:w="118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24"/>
                <w:szCs w:val="24"/>
                <w:lang w:eastAsia="ru-RU"/>
              </w:rPr>
              <w:t>«1»</w:t>
            </w:r>
          </w:p>
        </w:tc>
        <w:tc>
          <w:tcPr>
            <w:tcW w:w="5400" w:type="dxa"/>
            <w:tcBorders>
              <w:left w:val="single" w:sz="12" w:space="0" w:color="auto"/>
              <w:bottom w:val="single" w:sz="12" w:space="0" w:color="auto"/>
            </w:tcBorders>
          </w:tcPr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при большем количестве ошибок</w:t>
            </w:r>
          </w:p>
        </w:tc>
        <w:tc>
          <w:tcPr>
            <w:tcW w:w="3159" w:type="dxa"/>
            <w:tcBorders>
              <w:bottom w:val="single" w:sz="12" w:space="0" w:color="auto"/>
              <w:right w:val="single" w:sz="12" w:space="0" w:color="auto"/>
            </w:tcBorders>
          </w:tcPr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не выпол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softHyphen/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нено   ни одно задание</w:t>
            </w:r>
          </w:p>
        </w:tc>
      </w:tr>
    </w:tbl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eastAsia="ru-RU"/>
        </w:rPr>
      </w:pP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При некоторой вариативности количества оши</w:t>
      </w: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бок, учитываемых при выставлении оценки за дик</w:t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тант, следует принимать во внимание </w:t>
      </w:r>
      <w:r w:rsidRPr="00223DC0">
        <w:rPr>
          <w:rFonts w:ascii="Times New Roman" w:eastAsia="Times New Roman" w:hAnsi="Times New Roman" w:cs="Times New Roman"/>
          <w:bCs/>
          <w:color w:val="000000"/>
          <w:spacing w:val="4"/>
          <w:sz w:val="24"/>
          <w:szCs w:val="24"/>
          <w:lang w:eastAsia="ru-RU"/>
        </w:rPr>
        <w:t>предел,</w:t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пре</w:t>
      </w:r>
      <w:r w:rsidRPr="00223D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вышение которого не позволяет выставлять данную </w:t>
      </w:r>
      <w:r w:rsidRPr="00223DC0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  <w:t xml:space="preserve">оценку. Таким пределом являются 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  <w:t xml:space="preserve">для оценки </w:t>
      </w:r>
      <w:r w:rsidRPr="00223DC0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«4» </w:t>
      </w: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— </w:t>
      </w:r>
      <w:r w:rsidRPr="00223DC0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2 орфографические ошибки, 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right="-262" w:firstLine="540"/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  <w:t>для оценки</w:t>
      </w: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«3» — 4 орфографические ошибки (для 4 класса – </w:t>
      </w:r>
      <w:r w:rsidRPr="00223DC0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eastAsia="ru-RU"/>
        </w:rPr>
        <w:t xml:space="preserve">5 орфогр.ошибок), 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eastAsia="ru-RU"/>
        </w:rPr>
        <w:t xml:space="preserve">для оценки «2» — </w:t>
      </w: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7 орфографических ошибок.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В </w:t>
      </w:r>
      <w:r w:rsidRPr="00223DC0">
        <w:rPr>
          <w:rFonts w:ascii="Times New Roman" w:eastAsia="Times New Roman" w:hAnsi="Times New Roman" w:cs="Times New Roman"/>
          <w:bCs/>
          <w:i/>
          <w:color w:val="000000"/>
          <w:spacing w:val="-2"/>
          <w:sz w:val="24"/>
          <w:szCs w:val="24"/>
          <w:lang w:eastAsia="ru-RU"/>
        </w:rPr>
        <w:t>комплексной контрольной работе</w:t>
      </w:r>
      <w:r w:rsidRPr="00223DC0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,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состоящей </w:t>
      </w: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из диктанта и дополнительного </w:t>
      </w:r>
      <w:r w:rsidRPr="00223DC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задания, выставляются две оценки за каждый </w:t>
      </w:r>
      <w:r w:rsidRPr="00223D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вид работы. </w:t>
      </w:r>
      <w:r w:rsidRPr="00223DC0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eastAsia="ru-RU"/>
        </w:rPr>
        <w:t>Орфографические и пунктуацион</w:t>
      </w:r>
      <w:r w:rsidRPr="00223DC0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eastAsia="ru-RU"/>
        </w:rPr>
        <w:softHyphen/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ные ошибки, допущенные при выполнении дополнитель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223D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ных заданий, учитываются при выведении оценки за дик</w:t>
      </w:r>
      <w:r w:rsidRPr="00223D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тант.</w:t>
      </w:r>
    </w:p>
    <w:p w:rsidR="00223DC0" w:rsidRPr="00223DC0" w:rsidRDefault="00223DC0" w:rsidP="00223D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 Оценка сочинений 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Сочинения</w:t>
      </w: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–</w:t>
      </w:r>
      <w:r w:rsidRPr="00223DC0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основные формы проверки умения правильно и последовательно излагать </w:t>
      </w:r>
      <w:r w:rsidRPr="00223DC0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мысли, уровня речевой подготовки учащихся.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Сочинения в 10-11</w:t>
      </w:r>
      <w:r w:rsidRPr="00223DC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классах проводятся в соответствии с требованиями раздела про</w:t>
      </w:r>
      <w:r w:rsidRPr="00223DC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softHyphen/>
      </w:r>
      <w:r w:rsidRPr="00223DC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граммы «Развитие навыков связной речи».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С помощью сочинений </w:t>
      </w:r>
      <w:r w:rsidRPr="00223D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проверяют</w:t>
      </w:r>
      <w:r w:rsidRPr="00223D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ся: 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1) умение раскрывать тему; 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2) умение использо</w:t>
      </w:r>
      <w:r w:rsidRPr="00223D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вать языковые средства в соответствии со стилем, </w:t>
      </w:r>
      <w:r w:rsidRPr="00223D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темой и задачей 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    высказывания; 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3) соблюдение язы</w:t>
      </w:r>
      <w:r w:rsidRPr="00223D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</w: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ковых норм и правил правописания.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</w:pP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Любое сочинение</w:t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оценивается дву</w:t>
      </w: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мя отметками: первая ставится за </w:t>
      </w:r>
      <w:r w:rsidRPr="00223DC0">
        <w:rPr>
          <w:rFonts w:ascii="Times New Roman" w:eastAsia="Times New Roman" w:hAnsi="Times New Roman" w:cs="Times New Roman"/>
          <w:i/>
          <w:color w:val="000000"/>
          <w:spacing w:val="3"/>
          <w:sz w:val="24"/>
          <w:szCs w:val="24"/>
          <w:lang w:eastAsia="ru-RU"/>
        </w:rPr>
        <w:t xml:space="preserve">содержание </w:t>
      </w: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и</w:t>
      </w:r>
      <w:r w:rsidRPr="00223DC0">
        <w:rPr>
          <w:rFonts w:ascii="Times New Roman" w:eastAsia="Times New Roman" w:hAnsi="Times New Roman" w:cs="Times New Roman"/>
          <w:i/>
          <w:color w:val="000000"/>
          <w:spacing w:val="3"/>
          <w:sz w:val="24"/>
          <w:szCs w:val="24"/>
          <w:lang w:eastAsia="ru-RU"/>
        </w:rPr>
        <w:t xml:space="preserve"> ре</w:t>
      </w:r>
      <w:r w:rsidRPr="00223DC0">
        <w:rPr>
          <w:rFonts w:ascii="Times New Roman" w:eastAsia="Times New Roman" w:hAnsi="Times New Roman" w:cs="Times New Roman"/>
          <w:i/>
          <w:color w:val="000000"/>
          <w:spacing w:val="3"/>
          <w:sz w:val="24"/>
          <w:szCs w:val="24"/>
          <w:lang w:eastAsia="ru-RU"/>
        </w:rPr>
        <w:softHyphen/>
      </w:r>
      <w:r w:rsidRPr="00223DC0">
        <w:rPr>
          <w:rFonts w:ascii="Times New Roman" w:eastAsia="Times New Roman" w:hAnsi="Times New Roman" w:cs="Times New Roman"/>
          <w:i/>
          <w:color w:val="000000"/>
          <w:spacing w:val="1"/>
          <w:sz w:val="24"/>
          <w:szCs w:val="24"/>
          <w:lang w:eastAsia="ru-RU"/>
        </w:rPr>
        <w:t>чевое</w:t>
      </w:r>
      <w:r w:rsidRPr="00223D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оформление, вторая — за </w:t>
      </w:r>
      <w:r w:rsidRPr="00223DC0">
        <w:rPr>
          <w:rFonts w:ascii="Times New Roman" w:eastAsia="Times New Roman" w:hAnsi="Times New Roman" w:cs="Times New Roman"/>
          <w:i/>
          <w:color w:val="000000"/>
          <w:spacing w:val="1"/>
          <w:sz w:val="24"/>
          <w:szCs w:val="24"/>
          <w:lang w:eastAsia="ru-RU"/>
        </w:rPr>
        <w:t>грамотность</w:t>
      </w:r>
      <w:r w:rsidRPr="00223D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, т. е. за </w:t>
      </w: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соблюдение орфографических, пунктуационных и </w:t>
      </w:r>
      <w:r w:rsidRPr="00223DC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языковых норм. Обе оценки считаются оценками </w:t>
      </w: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по русскому языку, за исключением случаев, когда проводится работа, проверяющая знания учащихся по литературе. В этом случае первая оценка (за со</w:t>
      </w:r>
      <w:r w:rsidRPr="00223D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держание и речь) считается оценкой по литературе. </w:t>
      </w: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Содержание сочинения и изложения оценивает</w:t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ся по следующим критериям:</w:t>
      </w:r>
    </w:p>
    <w:p w:rsidR="00223DC0" w:rsidRPr="00223DC0" w:rsidRDefault="00223DC0" w:rsidP="00223DC0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соответствие работы ученика теме и основной </w:t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мысли;</w:t>
      </w:r>
    </w:p>
    <w:p w:rsidR="00223DC0" w:rsidRPr="00223DC0" w:rsidRDefault="00223DC0" w:rsidP="00223DC0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полнота раскрытия темы; </w:t>
      </w:r>
      <w:r w:rsidRPr="00223D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правильность фактического материала; </w:t>
      </w:r>
    </w:p>
    <w:p w:rsidR="00223DC0" w:rsidRPr="00223DC0" w:rsidRDefault="00223DC0" w:rsidP="00223DC0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</w:t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оследовательность изложения.</w:t>
      </w:r>
    </w:p>
    <w:p w:rsidR="00223DC0" w:rsidRPr="00223DC0" w:rsidRDefault="00223DC0" w:rsidP="00223D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При   оценке  речевого оформления  сочинений </w:t>
      </w:r>
      <w:r w:rsidRPr="00223DC0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и изложений учитывается:</w:t>
      </w:r>
    </w:p>
    <w:p w:rsidR="00223DC0" w:rsidRPr="00223DC0" w:rsidRDefault="00223DC0" w:rsidP="00223DC0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разнообразие словаря и грамматического строя </w:t>
      </w: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речи;</w:t>
      </w:r>
    </w:p>
    <w:p w:rsidR="00223DC0" w:rsidRPr="00223DC0" w:rsidRDefault="00223DC0" w:rsidP="00223DC0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стилевое единство и выразительность речи;</w:t>
      </w:r>
    </w:p>
    <w:p w:rsidR="00223DC0" w:rsidRPr="00223DC0" w:rsidRDefault="00223DC0" w:rsidP="00223DC0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число речевых недочетов.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Грамотность оценивается по числу допущенных учеником ошибок — орфографических, пунктуаци</w:t>
      </w: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онных и грамматических.</w:t>
      </w:r>
    </w:p>
    <w:p w:rsidR="00223DC0" w:rsidRPr="00223DC0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Основные критерии оценки</w:t>
      </w:r>
      <w:r w:rsidRPr="00223D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творческой работы</w:t>
      </w:r>
    </w:p>
    <w:p w:rsidR="00223DC0" w:rsidRPr="00223DC0" w:rsidRDefault="00223DC0" w:rsidP="00223DC0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6120"/>
        <w:gridCol w:w="2799"/>
      </w:tblGrid>
      <w:tr w:rsidR="00223DC0" w:rsidRPr="00223DC0" w:rsidTr="00E74E21">
        <w:trPr>
          <w:trHeight w:val="421"/>
        </w:trPr>
        <w:tc>
          <w:tcPr>
            <w:tcW w:w="828" w:type="dxa"/>
          </w:tcPr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6120" w:type="dxa"/>
          </w:tcPr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Содержание и речь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( </w:t>
            </w:r>
            <w:r w:rsidRPr="00223DC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0 </w:t>
            </w:r>
            <w:r w:rsidRPr="00223DC0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2"/>
                <w:sz w:val="24"/>
                <w:szCs w:val="24"/>
                <w:lang w:eastAsia="ru-RU"/>
              </w:rPr>
              <w:t xml:space="preserve">недочёт в содержании –  </w:t>
            </w:r>
            <w:r w:rsidRPr="00223DC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0  </w:t>
            </w:r>
            <w:r w:rsidRPr="00223DC0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2"/>
                <w:sz w:val="24"/>
                <w:szCs w:val="24"/>
                <w:lang w:eastAsia="ru-RU"/>
              </w:rPr>
              <w:t>речевой недочёт</w:t>
            </w: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799" w:type="dxa"/>
          </w:tcPr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firstLine="72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       Грамотность</w:t>
            </w:r>
          </w:p>
          <w:p w:rsidR="00E74E21" w:rsidRDefault="00223DC0" w:rsidP="00223DC0">
            <w:pPr>
              <w:shd w:val="clear" w:color="auto" w:fill="FFFFFF"/>
              <w:spacing w:after="0" w:line="240" w:lineRule="auto"/>
              <w:ind w:right="-288"/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2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0 </w:t>
            </w:r>
            <w:r w:rsidRPr="00223DC0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2"/>
                <w:sz w:val="24"/>
                <w:szCs w:val="24"/>
                <w:lang w:eastAsia="ru-RU"/>
              </w:rPr>
              <w:t xml:space="preserve">орф. ош.–  </w:t>
            </w:r>
            <w:r w:rsidRPr="00223DC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0 </w:t>
            </w:r>
            <w:r w:rsidRPr="00223DC0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2"/>
                <w:sz w:val="24"/>
                <w:szCs w:val="24"/>
                <w:lang w:eastAsia="ru-RU"/>
              </w:rPr>
              <w:t xml:space="preserve">пунк. </w:t>
            </w:r>
            <w:r w:rsidR="00E74E21" w:rsidRPr="00223DC0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223DC0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2"/>
                <w:sz w:val="24"/>
                <w:szCs w:val="24"/>
                <w:lang w:eastAsia="ru-RU"/>
              </w:rPr>
              <w:t>ш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right="-288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2"/>
                <w:sz w:val="24"/>
                <w:szCs w:val="24"/>
                <w:lang w:eastAsia="ru-RU"/>
              </w:rPr>
              <w:t xml:space="preserve">. – </w:t>
            </w:r>
            <w:r w:rsidRPr="00223DC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0</w:t>
            </w:r>
            <w:r w:rsidRPr="00223DC0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2"/>
                <w:sz w:val="24"/>
                <w:szCs w:val="24"/>
                <w:lang w:eastAsia="ru-RU"/>
              </w:rPr>
              <w:t>гр.ош.</w:t>
            </w:r>
          </w:p>
        </w:tc>
      </w:tr>
      <w:tr w:rsidR="00223DC0" w:rsidRPr="00223DC0" w:rsidTr="00E74E21">
        <w:trPr>
          <w:trHeight w:val="421"/>
        </w:trPr>
        <w:tc>
          <w:tcPr>
            <w:tcW w:w="828" w:type="dxa"/>
          </w:tcPr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6120" w:type="dxa"/>
          </w:tcPr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1. Содержание работы полно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стью соответствует теме.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Фактические ошибки от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сутствуют.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3. Содержание излагается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последовательно.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4. Работа отличается богатст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вом словаря, разнообразием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используемых синтаксических конструкций,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точно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стью словоупотребления. 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lastRenderedPageBreak/>
              <w:t>5. Достигнуто стилевое един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ство и выразительность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текста.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u w:val="single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u w:val="single"/>
                <w:lang w:eastAsia="ru-RU"/>
              </w:rPr>
              <w:t xml:space="preserve">В целом в работе допускается: 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1 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eastAsia="ru-RU"/>
              </w:rPr>
              <w:t>недочёт в содержании и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—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1</w:t>
            </w: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2 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eastAsia="ru-RU"/>
              </w:rPr>
              <w:t>речевых недочёта</w:t>
            </w:r>
          </w:p>
        </w:tc>
        <w:tc>
          <w:tcPr>
            <w:tcW w:w="2799" w:type="dxa"/>
          </w:tcPr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  <w:lastRenderedPageBreak/>
              <w:t>Допускается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: 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left="432" w:firstLine="432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1 </w:t>
            </w: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0 – 0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или </w:t>
            </w: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0 –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1</w:t>
            </w: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 – 0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или 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0 </w:t>
            </w: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0 – 1</w:t>
            </w:r>
          </w:p>
        </w:tc>
      </w:tr>
      <w:tr w:rsidR="00223DC0" w:rsidRPr="00223DC0" w:rsidTr="00E74E21">
        <w:trPr>
          <w:trHeight w:val="421"/>
        </w:trPr>
        <w:tc>
          <w:tcPr>
            <w:tcW w:w="828" w:type="dxa"/>
          </w:tcPr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«4»</w:t>
            </w:r>
          </w:p>
        </w:tc>
        <w:tc>
          <w:tcPr>
            <w:tcW w:w="6120" w:type="dxa"/>
          </w:tcPr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1. Содержание работы в ос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новном  соответствует теме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(имеются незначительные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отклонения от темы).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2. Содержание в основном достоверно, но имеются еди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ничные фактические неточ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ности.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3. Имеются   незначительные нарушения     последователь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ности в изложении мыслей.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Лексический и граммати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ческий строй речи достаточ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но разнообразен.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5. Стиль работы отличается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единством и достаточной вы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разительностью.</w:t>
            </w: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u w:val="single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u w:val="single"/>
                <w:lang w:eastAsia="ru-RU"/>
              </w:rPr>
              <w:t xml:space="preserve">В целом в работе допускается: </w:t>
            </w:r>
          </w:p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2 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eastAsia="ru-RU"/>
              </w:rPr>
              <w:t>недочета в содер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eastAsia="ru-RU"/>
              </w:rPr>
              <w:softHyphen/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eastAsia="ru-RU"/>
              </w:rPr>
              <w:t>жании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—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3-4 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-5"/>
                <w:sz w:val="24"/>
                <w:szCs w:val="24"/>
                <w:lang w:eastAsia="ru-RU"/>
              </w:rPr>
              <w:t>речевых недочетов</w:t>
            </w:r>
          </w:p>
        </w:tc>
        <w:tc>
          <w:tcPr>
            <w:tcW w:w="2799" w:type="dxa"/>
          </w:tcPr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  <w:t>Допускается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: </w:t>
            </w:r>
          </w:p>
          <w:p w:rsidR="00223DC0" w:rsidRPr="00223DC0" w:rsidRDefault="00223DC0" w:rsidP="00223DC0">
            <w:pPr>
              <w:spacing w:after="0" w:line="240" w:lineRule="auto"/>
              <w:ind w:left="432" w:firstLine="432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2 </w:t>
            </w: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2 – 0</w:t>
            </w:r>
          </w:p>
          <w:p w:rsidR="00223DC0" w:rsidRPr="00223DC0" w:rsidRDefault="00223DC0" w:rsidP="00223DC0">
            <w:pPr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или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1 </w:t>
            </w: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3 – 0</w:t>
            </w:r>
          </w:p>
          <w:p w:rsidR="00223DC0" w:rsidRPr="00223DC0" w:rsidRDefault="00223DC0" w:rsidP="00223DC0">
            <w:pPr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или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0 </w:t>
            </w: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4 – 2</w:t>
            </w:r>
          </w:p>
        </w:tc>
      </w:tr>
      <w:tr w:rsidR="00223DC0" w:rsidRPr="00223DC0" w:rsidTr="00E74E21">
        <w:trPr>
          <w:trHeight w:val="434"/>
        </w:trPr>
        <w:tc>
          <w:tcPr>
            <w:tcW w:w="828" w:type="dxa"/>
          </w:tcPr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6120" w:type="dxa"/>
          </w:tcPr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8"/>
                <w:sz w:val="24"/>
                <w:szCs w:val="24"/>
                <w:lang w:eastAsia="ru-RU"/>
              </w:rPr>
              <w:t>1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. </w:t>
            </w: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8"/>
                <w:sz w:val="24"/>
                <w:szCs w:val="24"/>
                <w:lang w:eastAsia="ru-RU"/>
              </w:rPr>
              <w:t xml:space="preserve">В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работе допущены сущест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венные отклонения от темы. </w:t>
            </w: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Работа достоверна в глав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ном, но в ней имеются от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дельные фактические неточ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ности. </w:t>
            </w: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3. Допущены отдельные на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softHyphen/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рушения   последовательнос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 изложения. </w:t>
            </w: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4. Беден  словарь и однооб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разны  употребляемые син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таксические конструкции,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встречается неправильное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словоупотребление. </w:t>
            </w: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5. Стиль работы не отличает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ся единством, речь недоста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softHyphen/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точно выразительна. </w:t>
            </w: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u w:val="single"/>
                <w:lang w:eastAsia="ru-RU"/>
              </w:rPr>
              <w:t>В целом в работе допускается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:</w:t>
            </w:r>
          </w:p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4 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eastAsia="ru-RU"/>
              </w:rPr>
              <w:t>недочета в содер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eastAsia="ru-RU"/>
              </w:rPr>
              <w:softHyphen/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eastAsia="ru-RU"/>
              </w:rPr>
              <w:t>жании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—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5 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-5"/>
                <w:sz w:val="24"/>
                <w:szCs w:val="24"/>
                <w:lang w:eastAsia="ru-RU"/>
              </w:rPr>
              <w:t>речевых недочетов</w:t>
            </w:r>
          </w:p>
        </w:tc>
        <w:tc>
          <w:tcPr>
            <w:tcW w:w="2799" w:type="dxa"/>
          </w:tcPr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  <w:t>Допускается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: </w:t>
            </w:r>
          </w:p>
          <w:p w:rsidR="00223DC0" w:rsidRPr="00223DC0" w:rsidRDefault="00223DC0" w:rsidP="00223DC0">
            <w:pPr>
              <w:spacing w:after="0" w:line="240" w:lineRule="auto"/>
              <w:ind w:left="432" w:firstLine="432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4 </w:t>
            </w: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4 – 0</w:t>
            </w:r>
          </w:p>
          <w:p w:rsidR="00223DC0" w:rsidRPr="00223DC0" w:rsidRDefault="00223DC0" w:rsidP="00223DC0">
            <w:pPr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или 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3 </w:t>
            </w: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5 – 0</w:t>
            </w: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        или 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0 </w:t>
            </w: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7 – 4</w:t>
            </w: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3DC0" w:rsidRPr="00223DC0" w:rsidTr="00E74E21">
        <w:trPr>
          <w:trHeight w:val="421"/>
        </w:trPr>
        <w:tc>
          <w:tcPr>
            <w:tcW w:w="828" w:type="dxa"/>
          </w:tcPr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6120" w:type="dxa"/>
          </w:tcPr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1. Работа не соответствует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теме.</w:t>
            </w: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2.Допущено много фактиче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ских неточностей. </w:t>
            </w: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3. Нарушена последователь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ность изложения мыслей во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всех частях работы, отсутст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вует связь между ними, час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ты  случаи  неправильного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словоупотребления. </w:t>
            </w: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4. Крайне беден словарь, ра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бота написана короткими од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нотипными предложениями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со слабовыраженной связью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между ними, часты случаи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неправильного словоупотреб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ления. </w:t>
            </w: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5. Нарушено стилевое един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ство текста. </w:t>
            </w: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u w:val="single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u w:val="single"/>
                <w:lang w:eastAsia="ru-RU"/>
              </w:rPr>
              <w:t xml:space="preserve">В целом в работе допущено: </w:t>
            </w:r>
          </w:p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6 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eastAsia="ru-RU"/>
              </w:rPr>
              <w:t xml:space="preserve">недочетов в содержании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— 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>до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7 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eastAsia="ru-RU"/>
              </w:rPr>
              <w:t>речевых недочетов</w:t>
            </w:r>
          </w:p>
        </w:tc>
        <w:tc>
          <w:tcPr>
            <w:tcW w:w="2799" w:type="dxa"/>
          </w:tcPr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u w:val="single"/>
                <w:lang w:eastAsia="ru-RU"/>
              </w:rPr>
            </w:pP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u w:val="single"/>
                <w:lang w:eastAsia="ru-RU"/>
              </w:rPr>
            </w:pP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u w:val="single"/>
                <w:lang w:eastAsia="ru-RU"/>
              </w:rPr>
            </w:pP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u w:val="single"/>
                <w:lang w:eastAsia="ru-RU"/>
              </w:rPr>
            </w:pPr>
          </w:p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u w:val="single"/>
                <w:lang w:eastAsia="ru-RU"/>
              </w:rPr>
              <w:t>Допускаются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: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       7 </w:t>
            </w: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7 – 0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или 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6 </w:t>
            </w: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8 – 0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или 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5 </w:t>
            </w: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9 – 0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или 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8 </w:t>
            </w: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6 – 0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а также 7 грамматических ошибок</w:t>
            </w:r>
          </w:p>
        </w:tc>
      </w:tr>
      <w:tr w:rsidR="00223DC0" w:rsidRPr="00223DC0" w:rsidTr="00E74E21">
        <w:trPr>
          <w:trHeight w:val="434"/>
        </w:trPr>
        <w:tc>
          <w:tcPr>
            <w:tcW w:w="828" w:type="dxa"/>
          </w:tcPr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«1»</w:t>
            </w:r>
          </w:p>
        </w:tc>
        <w:tc>
          <w:tcPr>
            <w:tcW w:w="6120" w:type="dxa"/>
          </w:tcPr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firstLine="7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  <w:u w:val="single"/>
                <w:lang w:eastAsia="ru-RU"/>
              </w:rPr>
              <w:t xml:space="preserve">В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u w:val="single"/>
                <w:lang w:eastAsia="ru-RU"/>
              </w:rPr>
              <w:t>работе допущено: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firstLine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7 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eastAsia="ru-RU"/>
              </w:rPr>
              <w:t xml:space="preserve">недочетов в содержании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—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8 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-5"/>
                <w:sz w:val="24"/>
                <w:szCs w:val="24"/>
                <w:lang w:eastAsia="ru-RU"/>
              </w:rPr>
              <w:t>речевых недочетов</w:t>
            </w:r>
          </w:p>
        </w:tc>
        <w:tc>
          <w:tcPr>
            <w:tcW w:w="2799" w:type="dxa"/>
          </w:tcPr>
          <w:p w:rsidR="00223DC0" w:rsidRPr="00223DC0" w:rsidRDefault="00223DC0" w:rsidP="00223DC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имеется более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7 </w:t>
            </w: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7 – 7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23DC0" w:rsidRPr="00223DC0" w:rsidRDefault="00223DC0" w:rsidP="00223D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u w:val="single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u w:val="single"/>
          <w:lang w:eastAsia="ru-RU"/>
        </w:rPr>
        <w:t xml:space="preserve">Примечания: 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1. При оценке сочинения необходимо </w:t>
      </w:r>
      <w:r w:rsidRPr="00223D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учитывать самостоятельность, оригинальность замысла 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ученического сочинения, уровень его композиционного и </w:t>
      </w:r>
      <w:r w:rsidRPr="00223D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речевого оформления. Наличие оригинального замысла, </w:t>
      </w:r>
      <w:r w:rsidRPr="00223D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его хорошая реализация позволяют повысить первую оцен</w:t>
      </w:r>
      <w:r w:rsidRPr="00223D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  <w:t>ку за сочинение на один балл.</w:t>
      </w:r>
    </w:p>
    <w:p w:rsidR="00223DC0" w:rsidRPr="00223DC0" w:rsidRDefault="00223DC0" w:rsidP="00223DC0">
      <w:pPr>
        <w:widowControl w:val="0"/>
        <w:numPr>
          <w:ilvl w:val="0"/>
          <w:numId w:val="21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right="-262" w:firstLine="540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Если объем сочинения в полтора-два раза больше ука</w:t>
      </w: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занного в настоящих «Нормах...», то при оценке работы </w:t>
      </w:r>
      <w:r w:rsidRPr="00223D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следует исходить из нормативов, увеличенных для отметки 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«</w:t>
      </w:r>
      <w:r w:rsidRPr="00223DC0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/>
        </w:rPr>
        <w:t>4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» на одну, </w:t>
      </w:r>
    </w:p>
    <w:p w:rsidR="00223DC0" w:rsidRPr="00223DC0" w:rsidRDefault="00223DC0" w:rsidP="00223DC0">
      <w:pPr>
        <w:shd w:val="clear" w:color="auto" w:fill="FFFFFF"/>
        <w:tabs>
          <w:tab w:val="left" w:pos="538"/>
        </w:tabs>
        <w:spacing w:after="0" w:line="240" w:lineRule="auto"/>
        <w:ind w:right="-262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 для отметки «</w:t>
      </w:r>
      <w:r w:rsidRPr="00223DC0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/>
        </w:rPr>
        <w:t>3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» на две единицы. Например, </w:t>
      </w:r>
      <w:r w:rsidRPr="00223D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при оценке грамотности «</w:t>
      </w:r>
      <w:r w:rsidRPr="00223DC0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4</w:t>
      </w:r>
      <w:r w:rsidRPr="00223D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» ставится  при</w:t>
      </w:r>
    </w:p>
    <w:p w:rsidR="00223DC0" w:rsidRPr="00223DC0" w:rsidRDefault="00223DC0" w:rsidP="00223DC0">
      <w:pPr>
        <w:shd w:val="clear" w:color="auto" w:fill="FFFFFF"/>
        <w:tabs>
          <w:tab w:val="left" w:pos="0"/>
        </w:tabs>
        <w:spacing w:after="0" w:line="240" w:lineRule="auto"/>
        <w:ind w:left="540" w:right="-262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lastRenderedPageBreak/>
        <w:t>3 орфографических, 2 пунктуационных и 2 грамматических ошибках</w:t>
      </w:r>
    </w:p>
    <w:p w:rsidR="00223DC0" w:rsidRPr="00223DC0" w:rsidRDefault="00223DC0" w:rsidP="00223DC0">
      <w:pPr>
        <w:shd w:val="clear" w:color="auto" w:fill="FFFFFF"/>
        <w:tabs>
          <w:tab w:val="left" w:pos="538"/>
        </w:tabs>
        <w:spacing w:after="0" w:line="240" w:lineRule="auto"/>
        <w:ind w:left="540" w:right="-262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или 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при соотношениях: 2</w:t>
      </w:r>
      <w:r w:rsidRPr="00223DC0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– 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3</w:t>
      </w:r>
      <w:r w:rsidRPr="00223DC0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– 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2; 2</w:t>
      </w:r>
      <w:r w:rsidRPr="00223DC0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– 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2</w:t>
      </w:r>
      <w:r w:rsidRPr="00223DC0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– 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3; </w:t>
      </w:r>
    </w:p>
    <w:p w:rsidR="00223DC0" w:rsidRPr="00223DC0" w:rsidRDefault="00223DC0" w:rsidP="00223DC0">
      <w:pPr>
        <w:shd w:val="clear" w:color="auto" w:fill="FFFFFF"/>
        <w:tabs>
          <w:tab w:val="left" w:pos="538"/>
        </w:tabs>
        <w:spacing w:after="0" w:line="240" w:lineRule="auto"/>
        <w:ind w:left="540" w:right="-262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«</w:t>
      </w:r>
      <w:r w:rsidRPr="00223DC0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/>
        </w:rPr>
        <w:t>3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» ставится при соотношениях: 6</w:t>
      </w:r>
      <w:r w:rsidRPr="00223DC0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– 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4</w:t>
      </w:r>
      <w:r w:rsidRPr="00223DC0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– 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4; 4</w:t>
      </w:r>
      <w:r w:rsidRPr="00223DC0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– 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6</w:t>
      </w:r>
      <w:r w:rsidRPr="00223DC0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– 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4; 4</w:t>
      </w:r>
      <w:r w:rsidRPr="00223DC0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– 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4</w:t>
      </w:r>
      <w:r w:rsidRPr="00223DC0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– 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6. </w:t>
      </w:r>
    </w:p>
    <w:p w:rsidR="00223DC0" w:rsidRPr="00223DC0" w:rsidRDefault="00223DC0" w:rsidP="00223DC0">
      <w:pPr>
        <w:shd w:val="clear" w:color="auto" w:fill="FFFFFF"/>
        <w:tabs>
          <w:tab w:val="left" w:pos="538"/>
        </w:tabs>
        <w:spacing w:after="0" w:line="240" w:lineRule="auto"/>
        <w:ind w:right="-262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При выставлении </w:t>
      </w:r>
      <w:r w:rsidRPr="00223D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оценки «</w:t>
      </w:r>
      <w:r w:rsidRPr="00223DC0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  <w:lang w:eastAsia="ru-RU"/>
        </w:rPr>
        <w:t>5</w:t>
      </w:r>
      <w:r w:rsidRPr="00223D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» превышение объема сочинения не принимается </w:t>
      </w:r>
      <w:r w:rsidRPr="00223DC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во внимание.</w:t>
      </w:r>
    </w:p>
    <w:p w:rsidR="00223DC0" w:rsidRPr="00223DC0" w:rsidRDefault="00223DC0" w:rsidP="00223DC0">
      <w:pPr>
        <w:widowControl w:val="0"/>
        <w:numPr>
          <w:ilvl w:val="0"/>
          <w:numId w:val="21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Первая оценка (за содержание и речь) не может быть </w:t>
      </w: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положительной, если не раскрыта тема высказывания, хо</w:t>
      </w:r>
      <w:r w:rsidRPr="00223D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тя по остальным показателям оно написано </w:t>
      </w:r>
    </w:p>
    <w:p w:rsidR="00223DC0" w:rsidRPr="00223DC0" w:rsidRDefault="00223DC0" w:rsidP="00223DC0">
      <w:pPr>
        <w:shd w:val="clear" w:color="auto" w:fill="FFFFFF"/>
        <w:tabs>
          <w:tab w:val="left" w:pos="538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удовлетвори</w:t>
      </w:r>
      <w:r w:rsidRPr="00223D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тельно.</w:t>
      </w:r>
    </w:p>
    <w:p w:rsidR="00223DC0" w:rsidRPr="00223DC0" w:rsidRDefault="00223DC0" w:rsidP="00223DC0">
      <w:pPr>
        <w:widowControl w:val="0"/>
        <w:numPr>
          <w:ilvl w:val="0"/>
          <w:numId w:val="21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На оценку </w:t>
      </w:r>
      <w:r w:rsidRPr="00223DC0">
        <w:rPr>
          <w:rFonts w:ascii="Times New Roman" w:eastAsia="Times New Roman" w:hAnsi="Times New Roman" w:cs="Times New Roman"/>
          <w:i/>
          <w:color w:val="000000"/>
          <w:spacing w:val="-2"/>
          <w:sz w:val="24"/>
          <w:szCs w:val="24"/>
          <w:lang w:eastAsia="ru-RU"/>
        </w:rPr>
        <w:t xml:space="preserve">сочинения 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распространяются </w:t>
      </w:r>
      <w:r w:rsidRPr="00223DC0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  <w:t xml:space="preserve">положения об </w:t>
      </w:r>
      <w:r w:rsidRPr="00223DC0">
        <w:rPr>
          <w:rFonts w:ascii="Times New Roman" w:eastAsia="Times New Roman" w:hAnsi="Times New Roman" w:cs="Times New Roman"/>
          <w:i/>
          <w:color w:val="000000"/>
          <w:spacing w:val="15"/>
          <w:sz w:val="24"/>
          <w:szCs w:val="24"/>
          <w:lang w:eastAsia="ru-RU"/>
        </w:rPr>
        <w:t>однотипных</w:t>
      </w:r>
      <w:r w:rsidRPr="00223DC0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  <w:t xml:space="preserve"> и </w:t>
      </w:r>
      <w:r w:rsidRPr="00223DC0">
        <w:rPr>
          <w:rFonts w:ascii="Times New Roman" w:eastAsia="Times New Roman" w:hAnsi="Times New Roman" w:cs="Times New Roman"/>
          <w:i/>
          <w:color w:val="000000"/>
          <w:spacing w:val="15"/>
          <w:sz w:val="24"/>
          <w:szCs w:val="24"/>
          <w:lang w:eastAsia="ru-RU"/>
        </w:rPr>
        <w:t>негрубых</w:t>
      </w:r>
      <w:r w:rsidRPr="00223DC0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  <w:t xml:space="preserve"> ошиб</w:t>
      </w:r>
      <w:r w:rsidRPr="00223D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ках, а также о сделанных учеником исправлениях, приве</w:t>
      </w:r>
      <w:r w:rsidRPr="00223D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денные в разделе «Оценка диктантов».</w:t>
      </w:r>
    </w:p>
    <w:p w:rsidR="00223DC0" w:rsidRPr="00223DC0" w:rsidRDefault="00223DC0" w:rsidP="00223DC0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</w:pPr>
    </w:p>
    <w:p w:rsidR="00223DC0" w:rsidRPr="00223DC0" w:rsidRDefault="00223DC0" w:rsidP="00223DC0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Оценка тестовых работ</w:t>
      </w:r>
    </w:p>
    <w:p w:rsidR="00223DC0" w:rsidRPr="00223DC0" w:rsidRDefault="00223DC0" w:rsidP="00223DC0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«5» - задание выполнено верно на 100-80%;  оценка «4» - 79-60%; оценка «3»-  59-40%; оценка «2»- 39% и менее </w:t>
      </w:r>
    </w:p>
    <w:p w:rsidR="00223DC0" w:rsidRPr="00223DC0" w:rsidRDefault="00223DC0" w:rsidP="00223DC0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                              Оценка проектной и исследовательской деятельности </w:t>
      </w: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 оценивании результатов работы учащихся над проектом необходимо учесть все компоненты проектной деятельности: </w:t>
      </w: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1) </w:t>
      </w:r>
      <w:r w:rsidRPr="00223DC0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содержательный компонент</w:t>
      </w: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; </w:t>
      </w: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2) </w:t>
      </w:r>
      <w:r w:rsidRPr="00223DC0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 xml:space="preserve">деятельностный компонент; </w:t>
      </w: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3) </w:t>
      </w:r>
      <w:r w:rsidRPr="00223DC0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результативный компонент</w:t>
      </w:r>
      <w:r w:rsidRPr="00223DC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. </w:t>
      </w: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 оценивании </w:t>
      </w:r>
      <w:r w:rsidRPr="00223DC0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содержательного компонента</w:t>
      </w: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проекта принимаются во внимание следующие критерии: </w:t>
      </w: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1) </w:t>
      </w:r>
      <w:r w:rsidRPr="00223D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значимость </w:t>
      </w: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выдвинутой проблемы и ее </w:t>
      </w:r>
      <w:r w:rsidRPr="00223D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адекватность </w:t>
      </w: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изучаемой тематике; </w:t>
      </w:r>
    </w:p>
    <w:p w:rsidR="00223DC0" w:rsidRPr="00223DC0" w:rsidRDefault="00223DC0" w:rsidP="00223D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Pr="00223D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правильность выбора </w:t>
      </w:r>
      <w:r w:rsidRPr="00223DC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используемых методов исследования;</w:t>
      </w: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3) </w:t>
      </w:r>
      <w:r w:rsidRPr="00223D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глубина раскрытия </w:t>
      </w: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проблемы, использование знаний из других областей; </w:t>
      </w: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4) </w:t>
      </w:r>
      <w:r w:rsidRPr="00223D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доказательность </w:t>
      </w: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принимаемых решений; </w:t>
      </w:r>
    </w:p>
    <w:p w:rsidR="00223DC0" w:rsidRPr="00223DC0" w:rsidRDefault="00223DC0" w:rsidP="00223D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r w:rsidRPr="00223D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наличие аргументации </w:t>
      </w:r>
      <w:r w:rsidRPr="00223DC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выводов и заключений.</w:t>
      </w: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 оценивании </w:t>
      </w:r>
      <w:r w:rsidRPr="00223DC0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деятельностного компонента</w:t>
      </w: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принимаются  во внимание: </w:t>
      </w: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1) </w:t>
      </w:r>
      <w:r w:rsidRPr="00223D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степень участия </w:t>
      </w: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каждого исполнителя в ходе выполнения проекта; </w:t>
      </w: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2) </w:t>
      </w:r>
      <w:r w:rsidRPr="00223D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характер взаимодействия </w:t>
      </w: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участников проекта. </w:t>
      </w: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 оценивании </w:t>
      </w:r>
      <w:r w:rsidRPr="00223DC0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результативного компонента</w:t>
      </w: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проекта учитываются такие критерии, как: </w:t>
      </w: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1) </w:t>
      </w:r>
      <w:r w:rsidRPr="00223D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качество формы </w:t>
      </w: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предъявления и оформления проекта; </w:t>
      </w: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2) </w:t>
      </w:r>
      <w:r w:rsidRPr="00223D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презентация </w:t>
      </w: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проекта; </w:t>
      </w: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3) </w:t>
      </w:r>
      <w:r w:rsidRPr="00223D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содержательность </w:t>
      </w: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 </w:t>
      </w:r>
      <w:r w:rsidRPr="00223D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аргументированность </w:t>
      </w: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ответов на вопросы оппонентов; </w:t>
      </w: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4) </w:t>
      </w:r>
      <w:r w:rsidRPr="00223D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грамотность изложения </w:t>
      </w: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хода исследования и его результатов; </w:t>
      </w: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5) </w:t>
      </w:r>
      <w:r w:rsidRPr="00223D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новизна </w:t>
      </w: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представляемого проекта. </w:t>
      </w:r>
    </w:p>
    <w:tbl>
      <w:tblPr>
        <w:tblW w:w="12240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080"/>
        <w:gridCol w:w="433"/>
        <w:gridCol w:w="1607"/>
        <w:gridCol w:w="2040"/>
        <w:gridCol w:w="866"/>
        <w:gridCol w:w="3214"/>
      </w:tblGrid>
      <w:tr w:rsidR="00223DC0" w:rsidRPr="00223DC0" w:rsidTr="00223DC0">
        <w:trPr>
          <w:gridAfter w:val="1"/>
          <w:wAfter w:w="3214" w:type="dxa"/>
          <w:trHeight w:val="166"/>
        </w:trPr>
        <w:tc>
          <w:tcPr>
            <w:tcW w:w="4513" w:type="dxa"/>
            <w:gridSpan w:val="2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Предлагаем использовать следующее распределение баллов при оценивании каждого компонента: </w:t>
            </w: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 баллов </w:t>
            </w:r>
          </w:p>
        </w:tc>
        <w:tc>
          <w:tcPr>
            <w:tcW w:w="4513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отсутствие данного компонента в проекте </w:t>
            </w:r>
          </w:p>
        </w:tc>
      </w:tr>
      <w:tr w:rsidR="00223DC0" w:rsidRPr="00223DC0" w:rsidTr="00223DC0">
        <w:trPr>
          <w:gridAfter w:val="1"/>
          <w:wAfter w:w="3214" w:type="dxa"/>
          <w:trHeight w:val="166"/>
        </w:trPr>
        <w:tc>
          <w:tcPr>
            <w:tcW w:w="4513" w:type="dxa"/>
            <w:gridSpan w:val="2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балл </w:t>
            </w:r>
          </w:p>
        </w:tc>
        <w:tc>
          <w:tcPr>
            <w:tcW w:w="4513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наличие данного компонента в проекте </w:t>
            </w:r>
          </w:p>
        </w:tc>
      </w:tr>
      <w:tr w:rsidR="00223DC0" w:rsidRPr="00223DC0" w:rsidTr="00223DC0">
        <w:trPr>
          <w:gridAfter w:val="1"/>
          <w:wAfter w:w="3214" w:type="dxa"/>
          <w:trHeight w:val="166"/>
        </w:trPr>
        <w:tc>
          <w:tcPr>
            <w:tcW w:w="4513" w:type="dxa"/>
            <w:gridSpan w:val="2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2 балла </w:t>
            </w:r>
          </w:p>
        </w:tc>
        <w:tc>
          <w:tcPr>
            <w:tcW w:w="4513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высокий уровень представления данного компонента в проекте </w:t>
            </w:r>
          </w:p>
        </w:tc>
      </w:tr>
      <w:tr w:rsidR="00223DC0" w:rsidRPr="00223DC0" w:rsidTr="00223DC0">
        <w:trPr>
          <w:trHeight w:val="253"/>
        </w:trPr>
        <w:tc>
          <w:tcPr>
            <w:tcW w:w="4080" w:type="dxa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Критерии оценивания проектной и исследовательской деятельности учащихся </w:t>
            </w:r>
          </w:p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Компонент </w:t>
            </w:r>
          </w:p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проектной деятельности </w:t>
            </w:r>
          </w:p>
        </w:tc>
        <w:tc>
          <w:tcPr>
            <w:tcW w:w="408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Критерии оценивания отдельных характеристик компонента </w:t>
            </w:r>
          </w:p>
        </w:tc>
        <w:tc>
          <w:tcPr>
            <w:tcW w:w="4080" w:type="dxa"/>
            <w:gridSpan w:val="2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Баллы </w:t>
            </w:r>
          </w:p>
        </w:tc>
      </w:tr>
      <w:tr w:rsidR="00223DC0" w:rsidRPr="00223DC0" w:rsidTr="00223DC0">
        <w:trPr>
          <w:trHeight w:val="299"/>
        </w:trPr>
        <w:tc>
          <w:tcPr>
            <w:tcW w:w="4080" w:type="dxa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</w:pPr>
            <w:r w:rsidRPr="00223D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 xml:space="preserve">Содержательный </w:t>
            </w:r>
          </w:p>
        </w:tc>
        <w:tc>
          <w:tcPr>
            <w:tcW w:w="408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Значимость выдвинутой проблемы и ее адекватность изучаемой тематике </w:t>
            </w:r>
          </w:p>
        </w:tc>
        <w:tc>
          <w:tcPr>
            <w:tcW w:w="4080" w:type="dxa"/>
            <w:gridSpan w:val="2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0–2 </w:t>
            </w:r>
          </w:p>
        </w:tc>
      </w:tr>
      <w:tr w:rsidR="00223DC0" w:rsidRPr="00223DC0" w:rsidTr="00223DC0">
        <w:trPr>
          <w:trHeight w:val="299"/>
        </w:trPr>
        <w:tc>
          <w:tcPr>
            <w:tcW w:w="612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Правильность выбора используемых методов исследования </w:t>
            </w:r>
          </w:p>
        </w:tc>
        <w:tc>
          <w:tcPr>
            <w:tcW w:w="612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0–2 </w:t>
            </w:r>
          </w:p>
        </w:tc>
      </w:tr>
      <w:tr w:rsidR="00223DC0" w:rsidRPr="00223DC0" w:rsidTr="00223DC0">
        <w:trPr>
          <w:trHeight w:val="299"/>
        </w:trPr>
        <w:tc>
          <w:tcPr>
            <w:tcW w:w="612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Глубина раскрытия проблемы, использование знаний из других областей </w:t>
            </w:r>
          </w:p>
        </w:tc>
        <w:tc>
          <w:tcPr>
            <w:tcW w:w="612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0–2 </w:t>
            </w:r>
          </w:p>
        </w:tc>
      </w:tr>
      <w:tr w:rsidR="00223DC0" w:rsidRPr="00223DC0" w:rsidTr="00223DC0">
        <w:trPr>
          <w:trHeight w:val="166"/>
        </w:trPr>
        <w:tc>
          <w:tcPr>
            <w:tcW w:w="612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Доказательность принимаемых решений </w:t>
            </w:r>
          </w:p>
        </w:tc>
        <w:tc>
          <w:tcPr>
            <w:tcW w:w="612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0–2 </w:t>
            </w:r>
          </w:p>
        </w:tc>
      </w:tr>
      <w:tr w:rsidR="00223DC0" w:rsidRPr="00223DC0" w:rsidTr="00223DC0">
        <w:trPr>
          <w:trHeight w:val="299"/>
        </w:trPr>
        <w:tc>
          <w:tcPr>
            <w:tcW w:w="612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Наличие аргументированных выводов и заключений </w:t>
            </w:r>
          </w:p>
        </w:tc>
        <w:tc>
          <w:tcPr>
            <w:tcW w:w="612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0–2 </w:t>
            </w:r>
          </w:p>
        </w:tc>
      </w:tr>
      <w:tr w:rsidR="00223DC0" w:rsidRPr="00223DC0" w:rsidTr="00223DC0">
        <w:trPr>
          <w:trHeight w:val="299"/>
        </w:trPr>
        <w:tc>
          <w:tcPr>
            <w:tcW w:w="4080" w:type="dxa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</w:pPr>
            <w:r w:rsidRPr="00223D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Деятельностный</w:t>
            </w:r>
          </w:p>
        </w:tc>
        <w:tc>
          <w:tcPr>
            <w:tcW w:w="408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Степень индивидуального участия каждого исполнителя в ходе выполнения проекта </w:t>
            </w:r>
          </w:p>
        </w:tc>
        <w:tc>
          <w:tcPr>
            <w:tcW w:w="4080" w:type="dxa"/>
            <w:gridSpan w:val="2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0–2 </w:t>
            </w:r>
          </w:p>
        </w:tc>
      </w:tr>
      <w:tr w:rsidR="00223DC0" w:rsidRPr="00223DC0" w:rsidTr="00223DC0">
        <w:trPr>
          <w:trHeight w:val="166"/>
        </w:trPr>
        <w:tc>
          <w:tcPr>
            <w:tcW w:w="612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Характер взаимодействия участников проекта </w:t>
            </w:r>
          </w:p>
        </w:tc>
        <w:tc>
          <w:tcPr>
            <w:tcW w:w="612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0–2 </w:t>
            </w:r>
          </w:p>
        </w:tc>
      </w:tr>
      <w:tr w:rsidR="00223DC0" w:rsidRPr="00223DC0" w:rsidTr="00223DC0">
        <w:trPr>
          <w:trHeight w:val="253"/>
        </w:trPr>
        <w:tc>
          <w:tcPr>
            <w:tcW w:w="4080" w:type="dxa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8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80" w:type="dxa"/>
            <w:gridSpan w:val="2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3DC0" w:rsidRPr="00223DC0" w:rsidTr="00223DC0">
        <w:trPr>
          <w:trHeight w:val="299"/>
        </w:trPr>
        <w:tc>
          <w:tcPr>
            <w:tcW w:w="4080" w:type="dxa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</w:pPr>
            <w:r w:rsidRPr="00223D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 xml:space="preserve">Результативный </w:t>
            </w:r>
          </w:p>
        </w:tc>
        <w:tc>
          <w:tcPr>
            <w:tcW w:w="408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Форма предъявления проекта и качество его оформления </w:t>
            </w:r>
          </w:p>
        </w:tc>
        <w:tc>
          <w:tcPr>
            <w:tcW w:w="4080" w:type="dxa"/>
            <w:gridSpan w:val="2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0–2 </w:t>
            </w:r>
          </w:p>
        </w:tc>
      </w:tr>
      <w:tr w:rsidR="00223DC0" w:rsidRPr="00223DC0" w:rsidTr="00223DC0">
        <w:trPr>
          <w:trHeight w:val="166"/>
        </w:trPr>
        <w:tc>
          <w:tcPr>
            <w:tcW w:w="612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Презентация проекта </w:t>
            </w:r>
          </w:p>
        </w:tc>
        <w:tc>
          <w:tcPr>
            <w:tcW w:w="612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0–2 </w:t>
            </w:r>
          </w:p>
        </w:tc>
      </w:tr>
      <w:tr w:rsidR="00223DC0" w:rsidRPr="00223DC0" w:rsidTr="00223DC0">
        <w:trPr>
          <w:trHeight w:val="299"/>
        </w:trPr>
        <w:tc>
          <w:tcPr>
            <w:tcW w:w="612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Содержательность и аргументированность ответов на вопросы оппонентов </w:t>
            </w:r>
          </w:p>
        </w:tc>
        <w:tc>
          <w:tcPr>
            <w:tcW w:w="612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0–2 </w:t>
            </w:r>
          </w:p>
        </w:tc>
      </w:tr>
      <w:tr w:rsidR="00223DC0" w:rsidRPr="00223DC0" w:rsidTr="00223DC0">
        <w:trPr>
          <w:trHeight w:val="299"/>
        </w:trPr>
        <w:tc>
          <w:tcPr>
            <w:tcW w:w="612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Грамотное изложение самого хода исследования и интерпретация его результатов </w:t>
            </w:r>
          </w:p>
        </w:tc>
        <w:tc>
          <w:tcPr>
            <w:tcW w:w="612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0–2 </w:t>
            </w:r>
          </w:p>
        </w:tc>
      </w:tr>
      <w:tr w:rsidR="00223DC0" w:rsidRPr="00223DC0" w:rsidTr="00223DC0">
        <w:trPr>
          <w:trHeight w:val="166"/>
        </w:trPr>
        <w:tc>
          <w:tcPr>
            <w:tcW w:w="612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Новизна представляемого проекта </w:t>
            </w:r>
          </w:p>
        </w:tc>
        <w:tc>
          <w:tcPr>
            <w:tcW w:w="612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0–2 </w:t>
            </w:r>
          </w:p>
        </w:tc>
      </w:tr>
      <w:tr w:rsidR="00223DC0" w:rsidRPr="00223DC0" w:rsidTr="00223DC0">
        <w:trPr>
          <w:trHeight w:val="166"/>
        </w:trPr>
        <w:tc>
          <w:tcPr>
            <w:tcW w:w="612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Максимальный балл </w:t>
            </w:r>
          </w:p>
        </w:tc>
        <w:tc>
          <w:tcPr>
            <w:tcW w:w="612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24 </w:t>
            </w:r>
          </w:p>
        </w:tc>
      </w:tr>
    </w:tbl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Шкала перевода баллов в школьную отметку: </w:t>
      </w: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0–6 </w:t>
      </w: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баллов — «неудовлетворительно»; </w:t>
      </w: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7–12 </w:t>
      </w: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баллов — «удовлетворительно»; </w:t>
      </w: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13–18 </w:t>
      </w: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баллов — «хорошо»; </w:t>
      </w:r>
    </w:p>
    <w:p w:rsidR="00223DC0" w:rsidRPr="00223DC0" w:rsidRDefault="00223DC0" w:rsidP="00223D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19–24 </w:t>
      </w:r>
      <w:r w:rsidRPr="00223DC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балла — «отлично»</w:t>
      </w:r>
    </w:p>
    <w:p w:rsidR="00223DC0" w:rsidRPr="00223DC0" w:rsidRDefault="00223DC0" w:rsidP="00223D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DC0" w:rsidRPr="00223DC0" w:rsidRDefault="00223DC0" w:rsidP="00223D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Тематика  проектных и исследовательских работ определяется учителем и учеником индивидуально</w:t>
      </w:r>
    </w:p>
    <w:p w:rsidR="00223DC0" w:rsidRDefault="00223DC0" w:rsidP="003442B9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23DC0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23DC0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23DC0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23DC0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23DC0" w:rsidRDefault="00223DC0" w:rsidP="003442B9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23DC0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23DC0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F2F2C" w:rsidRDefault="002F2F2C" w:rsidP="003442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F2F2C" w:rsidRDefault="002F2F2C" w:rsidP="003442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F2F2C" w:rsidRDefault="002F2F2C" w:rsidP="003442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F2F2C" w:rsidRDefault="002F2F2C" w:rsidP="003442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F2F2C" w:rsidRDefault="002F2F2C" w:rsidP="003442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F2F2C" w:rsidRDefault="002F2F2C" w:rsidP="003442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F2F2C" w:rsidRDefault="002F2F2C" w:rsidP="003442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F2F2C" w:rsidRDefault="002F2F2C" w:rsidP="00E74E21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74E21" w:rsidRDefault="00E74E21" w:rsidP="00E74E21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F2F2C" w:rsidRDefault="002F2F2C" w:rsidP="003442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23DC0" w:rsidRPr="00223DC0" w:rsidRDefault="00223DC0" w:rsidP="003442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23DC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Оценочные материалы</w:t>
      </w:r>
    </w:p>
    <w:p w:rsidR="00223DC0" w:rsidRPr="00223DC0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A4086" w:rsidRDefault="00223DC0" w:rsidP="00223DC0">
      <w:pPr>
        <w:rPr>
          <w:rFonts w:ascii="Times New Roman" w:hAnsi="Times New Roman" w:cs="Times New Roman"/>
          <w:b/>
          <w:sz w:val="24"/>
          <w:szCs w:val="24"/>
        </w:rPr>
      </w:pPr>
      <w:r w:rsidRPr="00223DC0">
        <w:rPr>
          <w:rFonts w:ascii="Times New Roman" w:hAnsi="Times New Roman" w:cs="Times New Roman"/>
          <w:b/>
          <w:sz w:val="24"/>
          <w:szCs w:val="24"/>
        </w:rPr>
        <w:t>1.1.Контрольные работы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Контрольная работа по изученным темам (за первое полугодие) 1 вариант.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В каком слове верно выделена буква, обозначающая ударный гласный звук?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1)дОсуг 2)облЕгчить 3)кухОнный 4)принЯть.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2.В каком предложении вместо слова ЧЕРЕПАХОВЫЙ нужно употребить ЧЕРЕПАШИЙ?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1)ЧЕРЕПАХОВЫЙ – очень редкий окрас, который встречается у кошек.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2)В некоторых провинциях Китая ЧЕРЕПАХОВЫЙ суп – это традиционное блюдо.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3)Подготовка к отопительному сезону идёт ЧЕРЕПАХОВЫМИ шагами.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4)Волосы танцовщицы были заколоты красивым ЧЕРЕПАХОВЫМ гребнем.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Укажите пример с ошибкой в образовании формы слова.</w:t>
      </w:r>
    </w:p>
    <w:p w:rsidR="003442B9" w:rsidRPr="003442B9" w:rsidRDefault="003442B9" w:rsidP="003442B9">
      <w:pPr>
        <w:numPr>
          <w:ilvl w:val="0"/>
          <w:numId w:val="25"/>
        </w:numPr>
        <w:shd w:val="clear" w:color="auto" w:fill="FFFFFF"/>
        <w:spacing w:after="36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двести граммов    2)самый высочайший    3)пятисот семидесяти       4) поезжайте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Укажите грамматически правильное продолжение предложения.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Отыграв первый тайм,…</w:t>
      </w:r>
    </w:p>
    <w:p w:rsidR="003442B9" w:rsidRPr="003442B9" w:rsidRDefault="003442B9" w:rsidP="003442B9">
      <w:pPr>
        <w:numPr>
          <w:ilvl w:val="0"/>
          <w:numId w:val="26"/>
        </w:numPr>
        <w:shd w:val="clear" w:color="auto" w:fill="FFFFFF"/>
        <w:spacing w:after="36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…он закончился со счётом 1:1.</w:t>
      </w:r>
    </w:p>
    <w:p w:rsidR="003442B9" w:rsidRPr="003442B9" w:rsidRDefault="003442B9" w:rsidP="003442B9">
      <w:pPr>
        <w:numPr>
          <w:ilvl w:val="0"/>
          <w:numId w:val="26"/>
        </w:numPr>
        <w:shd w:val="clear" w:color="auto" w:fill="FFFFFF"/>
        <w:spacing w:after="36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…футболисты отправились в раздевалку.</w:t>
      </w:r>
    </w:p>
    <w:p w:rsidR="003442B9" w:rsidRPr="003442B9" w:rsidRDefault="003442B9" w:rsidP="003442B9">
      <w:pPr>
        <w:numPr>
          <w:ilvl w:val="0"/>
          <w:numId w:val="26"/>
        </w:numPr>
        <w:shd w:val="clear" w:color="auto" w:fill="FFFFFF"/>
        <w:spacing w:after="36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…зрители были разочарованы.</w:t>
      </w:r>
    </w:p>
    <w:p w:rsidR="003442B9" w:rsidRPr="003442B9" w:rsidRDefault="003442B9" w:rsidP="003442B9">
      <w:pPr>
        <w:numPr>
          <w:ilvl w:val="0"/>
          <w:numId w:val="26"/>
        </w:numPr>
        <w:shd w:val="clear" w:color="auto" w:fill="FFFFFF"/>
        <w:spacing w:after="36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…народу на стадионе поубавилось.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5.В каком варианте ответа правильно указаны все цифры, на месте которых пишется НН?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Каме(1)ые сосуды имеют форму свяще(2)ых животных, искусно изображё(3)ых, или же украше(4)ы замечательными рельефными сценами.</w:t>
      </w:r>
    </w:p>
    <w:p w:rsidR="003442B9" w:rsidRPr="003442B9" w:rsidRDefault="003442B9" w:rsidP="003442B9">
      <w:pPr>
        <w:numPr>
          <w:ilvl w:val="0"/>
          <w:numId w:val="27"/>
        </w:numPr>
        <w:shd w:val="clear" w:color="auto" w:fill="FFFFFF"/>
        <w:spacing w:after="36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1, 2, 3, 4</w:t>
      </w:r>
    </w:p>
    <w:p w:rsidR="003442B9" w:rsidRPr="003442B9" w:rsidRDefault="003442B9" w:rsidP="003442B9">
      <w:pPr>
        <w:numPr>
          <w:ilvl w:val="0"/>
          <w:numId w:val="27"/>
        </w:numPr>
        <w:shd w:val="clear" w:color="auto" w:fill="FFFFFF"/>
        <w:spacing w:after="36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1, 3, 4</w:t>
      </w:r>
    </w:p>
    <w:p w:rsidR="003442B9" w:rsidRPr="003442B9" w:rsidRDefault="003442B9" w:rsidP="003442B9">
      <w:pPr>
        <w:numPr>
          <w:ilvl w:val="0"/>
          <w:numId w:val="27"/>
        </w:numPr>
        <w:shd w:val="clear" w:color="auto" w:fill="FFFFFF"/>
        <w:spacing w:after="36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2, 3</w:t>
      </w:r>
    </w:p>
    <w:p w:rsidR="003442B9" w:rsidRPr="003442B9" w:rsidRDefault="003442B9" w:rsidP="003442B9">
      <w:pPr>
        <w:numPr>
          <w:ilvl w:val="0"/>
          <w:numId w:val="27"/>
        </w:numPr>
        <w:shd w:val="clear" w:color="auto" w:fill="FFFFFF"/>
        <w:spacing w:after="36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1, 2, 3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 В каком ряду во всех словах пропущена безударная проверяемая гласная корня?</w:t>
      </w:r>
    </w:p>
    <w:p w:rsidR="003442B9" w:rsidRPr="003442B9" w:rsidRDefault="003442B9" w:rsidP="003442B9">
      <w:pPr>
        <w:numPr>
          <w:ilvl w:val="0"/>
          <w:numId w:val="28"/>
        </w:num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прик..сновение, р..стительность, тр..ллейбус</w:t>
      </w:r>
    </w:p>
    <w:p w:rsidR="003442B9" w:rsidRPr="003442B9" w:rsidRDefault="003442B9" w:rsidP="003442B9">
      <w:pPr>
        <w:numPr>
          <w:ilvl w:val="0"/>
          <w:numId w:val="28"/>
        </w:num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в..твистый, г..рючий, прил..жение</w:t>
      </w:r>
    </w:p>
    <w:p w:rsidR="003442B9" w:rsidRPr="003442B9" w:rsidRDefault="003442B9" w:rsidP="003442B9">
      <w:pPr>
        <w:numPr>
          <w:ilvl w:val="0"/>
          <w:numId w:val="28"/>
        </w:num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ц..ничный, м..лосердие, изд..лека</w:t>
      </w:r>
    </w:p>
    <w:p w:rsidR="003442B9" w:rsidRPr="003442B9" w:rsidRDefault="003442B9" w:rsidP="003442B9">
      <w:pPr>
        <w:numPr>
          <w:ilvl w:val="0"/>
          <w:numId w:val="28"/>
        </w:num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к..нтракт, з..рница, расст..лать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 В каком ряду во всех словах пропущена одна и та же буква?</w:t>
      </w:r>
    </w:p>
    <w:p w:rsidR="003442B9" w:rsidRPr="003442B9" w:rsidRDefault="003442B9" w:rsidP="003442B9">
      <w:pPr>
        <w:numPr>
          <w:ilvl w:val="0"/>
          <w:numId w:val="29"/>
        </w:num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под..грать, без..нициативный, дез..информация</w:t>
      </w:r>
    </w:p>
    <w:p w:rsidR="003442B9" w:rsidRPr="003442B9" w:rsidRDefault="003442B9" w:rsidP="003442B9">
      <w:pPr>
        <w:numPr>
          <w:ilvl w:val="0"/>
          <w:numId w:val="29"/>
        </w:num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двух..ярусный, вол..ер, с..ездить</w:t>
      </w:r>
    </w:p>
    <w:p w:rsidR="003442B9" w:rsidRPr="003442B9" w:rsidRDefault="003442B9" w:rsidP="003442B9">
      <w:pPr>
        <w:numPr>
          <w:ilvl w:val="0"/>
          <w:numId w:val="29"/>
        </w:num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бе..человечный, ни..вергать, ра..ценки</w:t>
      </w:r>
    </w:p>
    <w:p w:rsidR="003442B9" w:rsidRPr="003442B9" w:rsidRDefault="003442B9" w:rsidP="003442B9">
      <w:pPr>
        <w:numPr>
          <w:ilvl w:val="0"/>
          <w:numId w:val="29"/>
        </w:num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пр..ятный, пр..уныть, пр..клеить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8. В каком предложении НЕ со словом пишется раздельно?</w:t>
      </w:r>
    </w:p>
    <w:p w:rsidR="003442B9" w:rsidRPr="003442B9" w:rsidRDefault="003442B9" w:rsidP="003442B9">
      <w:pPr>
        <w:numPr>
          <w:ilvl w:val="0"/>
          <w:numId w:val="30"/>
        </w:num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Комната была (не)большой, но уютной и чистой.</w:t>
      </w:r>
    </w:p>
    <w:p w:rsidR="003442B9" w:rsidRPr="003442B9" w:rsidRDefault="003442B9" w:rsidP="003442B9">
      <w:pPr>
        <w:numPr>
          <w:ilvl w:val="0"/>
          <w:numId w:val="30"/>
        </w:num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углу валялись (не)убранные с вечера лыжные ботинки.</w:t>
      </w:r>
    </w:p>
    <w:p w:rsidR="003442B9" w:rsidRPr="003442B9" w:rsidRDefault="003442B9" w:rsidP="003442B9">
      <w:pPr>
        <w:numPr>
          <w:ilvl w:val="0"/>
          <w:numId w:val="30"/>
        </w:num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Четверть населения Земли (не)доедает.</w:t>
      </w:r>
    </w:p>
    <w:p w:rsidR="003442B9" w:rsidRPr="003442B9" w:rsidRDefault="003442B9" w:rsidP="003442B9">
      <w:pPr>
        <w:numPr>
          <w:ilvl w:val="0"/>
          <w:numId w:val="30"/>
        </w:num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(Не)которые люди обладают удивительными способностями.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9. Укажите правильное объяснение постановки запятой или её отсутствия в предложении.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Резко потеплело () и снег быстро начал таять.</w:t>
      </w:r>
    </w:p>
    <w:p w:rsidR="003442B9" w:rsidRPr="003442B9" w:rsidRDefault="003442B9" w:rsidP="003442B9">
      <w:pPr>
        <w:numPr>
          <w:ilvl w:val="0"/>
          <w:numId w:val="31"/>
        </w:num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Сложносочинённое предложение, перед союзом И нужна запятая.</w:t>
      </w:r>
    </w:p>
    <w:p w:rsidR="003442B9" w:rsidRPr="003442B9" w:rsidRDefault="003442B9" w:rsidP="003442B9">
      <w:pPr>
        <w:numPr>
          <w:ilvl w:val="0"/>
          <w:numId w:val="31"/>
        </w:num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Сложносочинённое предложение, перед союзом И запятая не нужна.</w:t>
      </w:r>
    </w:p>
    <w:p w:rsidR="003442B9" w:rsidRPr="003442B9" w:rsidRDefault="003442B9" w:rsidP="003442B9">
      <w:pPr>
        <w:numPr>
          <w:ilvl w:val="0"/>
          <w:numId w:val="31"/>
        </w:num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Простое предложение с однородными членами, перед союзами И запятая не нужна.</w:t>
      </w:r>
    </w:p>
    <w:p w:rsidR="003442B9" w:rsidRPr="003442B9" w:rsidRDefault="003442B9" w:rsidP="003442B9">
      <w:pPr>
        <w:numPr>
          <w:ilvl w:val="0"/>
          <w:numId w:val="31"/>
        </w:num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Простое предложение с однородными членами, перед союзом И нужна запятая. 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10. В каком варианте ответа правильно указаны все цифры</w:t>
      </w:r>
      <w:r w:rsidR="002F4F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или цифра</w:t>
      </w:r>
      <w:r w:rsidRPr="00344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на месте которых в предложении должны стоять запятые?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Осторожно пробираясь (1) вдоль заросшего тростником (2) берега и (3) стараясь не шуметь (4) тигр приближался к добыче.</w:t>
      </w:r>
    </w:p>
    <w:p w:rsidR="003442B9" w:rsidRPr="003442B9" w:rsidRDefault="003442B9" w:rsidP="003442B9">
      <w:pPr>
        <w:numPr>
          <w:ilvl w:val="0"/>
          <w:numId w:val="32"/>
        </w:num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1, 2, 3, 4</w:t>
      </w:r>
    </w:p>
    <w:p w:rsidR="003442B9" w:rsidRPr="003442B9" w:rsidRDefault="003442B9" w:rsidP="003442B9">
      <w:pPr>
        <w:numPr>
          <w:ilvl w:val="0"/>
          <w:numId w:val="32"/>
        </w:num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1, 3, 4</w:t>
      </w:r>
    </w:p>
    <w:p w:rsidR="003442B9" w:rsidRPr="003442B9" w:rsidRDefault="003442B9" w:rsidP="003442B9">
      <w:pPr>
        <w:numPr>
          <w:ilvl w:val="0"/>
          <w:numId w:val="32"/>
        </w:num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1, 2</w:t>
      </w:r>
    </w:p>
    <w:p w:rsidR="003442B9" w:rsidRPr="003442B9" w:rsidRDefault="003442B9" w:rsidP="003442B9">
      <w:pPr>
        <w:numPr>
          <w:ilvl w:val="0"/>
          <w:numId w:val="32"/>
        </w:num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42B9" w:rsidRPr="003442B9" w:rsidRDefault="003442B9" w:rsidP="003442B9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42B9" w:rsidRDefault="003442B9" w:rsidP="003442B9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3966" w:rsidRDefault="00A83966" w:rsidP="003442B9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3966" w:rsidRDefault="00A83966" w:rsidP="003442B9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3966" w:rsidRDefault="00A83966" w:rsidP="003442B9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3966" w:rsidRDefault="00A83966" w:rsidP="003442B9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3966" w:rsidRDefault="00A83966" w:rsidP="003442B9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3966" w:rsidRDefault="00A83966" w:rsidP="003442B9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4E21" w:rsidRDefault="00E74E21" w:rsidP="003442B9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4E21" w:rsidRDefault="00E74E21" w:rsidP="003442B9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4E21" w:rsidRDefault="00E74E21" w:rsidP="003442B9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4E21" w:rsidRDefault="00E74E21" w:rsidP="003442B9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4E21" w:rsidRDefault="00E74E21" w:rsidP="003442B9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4E21" w:rsidRDefault="00E74E21" w:rsidP="003442B9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4E21" w:rsidRDefault="00E74E21" w:rsidP="003442B9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4E21" w:rsidRDefault="00E74E21" w:rsidP="003442B9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3966" w:rsidRPr="003442B9" w:rsidRDefault="00A83966" w:rsidP="003442B9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42B9" w:rsidRPr="003442B9" w:rsidRDefault="003442B9" w:rsidP="003442B9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 вариант.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В каком слове верно выделена буква, обозначающая ударный гласный звук?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1) тОрты 2) квАртал 3) собрАла 4) дОговор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В каком предложении вместо слова ЧЕЛОВЕЧЕСКИЙ нужно употребить ЧЕЛОВЕЧНЫЙ?</w:t>
      </w:r>
    </w:p>
    <w:p w:rsidR="003442B9" w:rsidRPr="003442B9" w:rsidRDefault="003442B9" w:rsidP="003442B9">
      <w:pPr>
        <w:numPr>
          <w:ilvl w:val="0"/>
          <w:numId w:val="33"/>
        </w:num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В любом деле ЧЕЛОВЕЧЕСКИЙ фактор играет огромную роль.</w:t>
      </w:r>
    </w:p>
    <w:p w:rsidR="003442B9" w:rsidRPr="003442B9" w:rsidRDefault="003442B9" w:rsidP="003442B9">
      <w:pPr>
        <w:numPr>
          <w:ilvl w:val="0"/>
          <w:numId w:val="33"/>
        </w:num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Командир полка отличался справедливым, ЧЕЛОВЕЧЕСКИМ отношением к солдатам.</w:t>
      </w:r>
    </w:p>
    <w:p w:rsidR="003442B9" w:rsidRPr="003442B9" w:rsidRDefault="003442B9" w:rsidP="003442B9">
      <w:pPr>
        <w:numPr>
          <w:ilvl w:val="0"/>
          <w:numId w:val="33"/>
        </w:num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ЧЕЛОВЕЧЕСКИЕ качества вы цените в людях больше всего?</w:t>
      </w:r>
    </w:p>
    <w:p w:rsidR="003442B9" w:rsidRPr="003442B9" w:rsidRDefault="003442B9" w:rsidP="003442B9">
      <w:pPr>
        <w:numPr>
          <w:ilvl w:val="0"/>
          <w:numId w:val="33"/>
        </w:num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ЧЕЛОВЕЧЕСКАЯ раса – это совокупность людей, обладающая генетико-физиологической общностью и происходящая из определённого ареала.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Укажите пример с ошибкой в образовании формы слова.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действия партизан 2) слаще мёда 3) пара носок 4) тремястами пятьюдесятью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Укажите грамматически правильное продолжение предложения.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Позвонив по телефону, …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1) …никто мне не ответил.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2) …номер оказался ошибочным.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3) …возникло предложение встретиться через час.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4) …я услышал короткие гудки.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 В каком варианте ответа правильно указаны все цифры, на месте которых пишется НН?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Це(1)ым источником при изучении минойской культуры являются ювелирные изделия: золотые перстни с выгравирова(2)ыми миниатюрными сценами, позолоче(3)ая и серебря(4)ая утварь.</w:t>
      </w:r>
    </w:p>
    <w:p w:rsidR="003442B9" w:rsidRPr="003442B9" w:rsidRDefault="003442B9" w:rsidP="003442B9">
      <w:pPr>
        <w:numPr>
          <w:ilvl w:val="0"/>
          <w:numId w:val="34"/>
        </w:num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1,2,3</w:t>
      </w:r>
    </w:p>
    <w:p w:rsidR="003442B9" w:rsidRPr="003442B9" w:rsidRDefault="003442B9" w:rsidP="003442B9">
      <w:pPr>
        <w:numPr>
          <w:ilvl w:val="0"/>
          <w:numId w:val="34"/>
        </w:num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1,2,3.4</w:t>
      </w:r>
    </w:p>
    <w:p w:rsidR="003442B9" w:rsidRPr="003442B9" w:rsidRDefault="003442B9" w:rsidP="003442B9">
      <w:pPr>
        <w:numPr>
          <w:ilvl w:val="0"/>
          <w:numId w:val="34"/>
        </w:num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2,3,4</w:t>
      </w:r>
    </w:p>
    <w:p w:rsidR="003442B9" w:rsidRPr="003442B9" w:rsidRDefault="003442B9" w:rsidP="003442B9">
      <w:pPr>
        <w:numPr>
          <w:ilvl w:val="0"/>
          <w:numId w:val="34"/>
        </w:num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1,2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 В каком ряду во всех словах пропущена безударная проверяемая гласная корня?</w:t>
      </w:r>
    </w:p>
    <w:p w:rsidR="003442B9" w:rsidRPr="003442B9" w:rsidRDefault="003442B9" w:rsidP="003442B9">
      <w:pPr>
        <w:numPr>
          <w:ilvl w:val="0"/>
          <w:numId w:val="35"/>
        </w:num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Арт…ллерия, б…рхатистый,л..генда</w:t>
      </w:r>
    </w:p>
    <w:p w:rsidR="003442B9" w:rsidRPr="003442B9" w:rsidRDefault="003442B9" w:rsidP="003442B9">
      <w:pPr>
        <w:numPr>
          <w:ilvl w:val="0"/>
          <w:numId w:val="35"/>
        </w:num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Оч..рование, к…сательная,выг…реть</w:t>
      </w:r>
    </w:p>
    <w:p w:rsidR="003442B9" w:rsidRPr="003442B9" w:rsidRDefault="003442B9" w:rsidP="003442B9">
      <w:pPr>
        <w:numPr>
          <w:ilvl w:val="0"/>
          <w:numId w:val="35"/>
        </w:num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Защ…щать, оц..нить, те…ретический</w:t>
      </w:r>
    </w:p>
    <w:p w:rsidR="003442B9" w:rsidRPr="003442B9" w:rsidRDefault="003442B9" w:rsidP="003442B9">
      <w:pPr>
        <w:numPr>
          <w:ilvl w:val="0"/>
          <w:numId w:val="35"/>
        </w:num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Пал…садник, изл…гать, ч…словой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 В каком ряду во всех словах пропущена одна и та же буква?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1)бе…вкусный, и…чертить, ра..рубить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2) суб…ект, под…ём, ад…ютант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пр…зидиум, пр…спокойно, пр…остановить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сверх…звестный, раз…скать, пред…стория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8. В каком предложении НЕ со словом пишется слитно?</w:t>
      </w:r>
    </w:p>
    <w:p w:rsidR="003442B9" w:rsidRPr="003442B9" w:rsidRDefault="003442B9" w:rsidP="003442B9">
      <w:pPr>
        <w:numPr>
          <w:ilvl w:val="0"/>
          <w:numId w:val="36"/>
        </w:num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(Не) будите спящую собаку.</w:t>
      </w:r>
    </w:p>
    <w:p w:rsidR="003442B9" w:rsidRPr="003442B9" w:rsidRDefault="003442B9" w:rsidP="003442B9">
      <w:pPr>
        <w:numPr>
          <w:ilvl w:val="0"/>
          <w:numId w:val="36"/>
        </w:num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В большой комнате стояла ещё (не)распакованная мебель.</w:t>
      </w:r>
    </w:p>
    <w:p w:rsidR="003442B9" w:rsidRPr="003442B9" w:rsidRDefault="003442B9" w:rsidP="003442B9">
      <w:pPr>
        <w:numPr>
          <w:ilvl w:val="0"/>
          <w:numId w:val="36"/>
        </w:num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Речка была (не)глубокая, а быстрая.</w:t>
      </w:r>
    </w:p>
    <w:p w:rsidR="003442B9" w:rsidRPr="003442B9" w:rsidRDefault="003442B9" w:rsidP="003442B9">
      <w:pPr>
        <w:numPr>
          <w:ilvl w:val="0"/>
          <w:numId w:val="36"/>
        </w:num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был (не)кто иной, как Чацкий.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9. Укажите правильное объяснение постановки запятой или её отсутствия в предложении.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Пришлось уехать в эвакуацию() и прожила там семья почти два года.</w:t>
      </w:r>
    </w:p>
    <w:p w:rsidR="003442B9" w:rsidRPr="003442B9" w:rsidRDefault="003442B9" w:rsidP="003442B9">
      <w:pPr>
        <w:numPr>
          <w:ilvl w:val="0"/>
          <w:numId w:val="37"/>
        </w:num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Сложносочинённое предложение, перед союзом И нужна запятая.</w:t>
      </w:r>
    </w:p>
    <w:p w:rsidR="003442B9" w:rsidRPr="003442B9" w:rsidRDefault="003442B9" w:rsidP="003442B9">
      <w:pPr>
        <w:numPr>
          <w:ilvl w:val="0"/>
          <w:numId w:val="37"/>
        </w:num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Сложносочинённое предложение, перед союзом И запятая не нужна.</w:t>
      </w:r>
    </w:p>
    <w:p w:rsidR="003442B9" w:rsidRPr="003442B9" w:rsidRDefault="003442B9" w:rsidP="003442B9">
      <w:pPr>
        <w:numPr>
          <w:ilvl w:val="0"/>
          <w:numId w:val="37"/>
        </w:num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Простое предложение с однородными членами, перед союзом И запятая не нужна.</w:t>
      </w:r>
    </w:p>
    <w:p w:rsidR="003442B9" w:rsidRPr="003442B9" w:rsidRDefault="003442B9" w:rsidP="003442B9">
      <w:pPr>
        <w:numPr>
          <w:ilvl w:val="0"/>
          <w:numId w:val="37"/>
        </w:num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Простое предложение с однородными членами, перед союзом И нужна запятая.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10. В каком варианте ответа правильно указаны все цифры</w:t>
      </w:r>
      <w:r w:rsidR="002B69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или цифра</w:t>
      </w:r>
      <w:r w:rsidRPr="00344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на месте которых в предложении должны стоять запятые?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Бережно сохраняя (1) народные традиции(2) и в то же время (3) развивая новые тенденции (4)оркестр широко гастролирует по стране. </w:t>
      </w:r>
    </w:p>
    <w:p w:rsidR="003442B9" w:rsidRPr="003442B9" w:rsidRDefault="003442B9" w:rsidP="003442B9">
      <w:pPr>
        <w:numPr>
          <w:ilvl w:val="0"/>
          <w:numId w:val="38"/>
        </w:num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1,2,3. 2)1,3. 3)2, 4. 4)4.</w:t>
      </w:r>
    </w:p>
    <w:p w:rsidR="003442B9" w:rsidRPr="003442B9" w:rsidRDefault="003442B9" w:rsidP="003442B9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42B9" w:rsidRPr="003442B9" w:rsidRDefault="003442B9" w:rsidP="003442B9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42B9" w:rsidRPr="003442B9" w:rsidRDefault="003442B9" w:rsidP="003442B9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42B9" w:rsidRPr="003442B9" w:rsidRDefault="003442B9" w:rsidP="003442B9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42B9" w:rsidRPr="003442B9" w:rsidRDefault="003442B9" w:rsidP="003442B9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3442B9" w:rsidRPr="003442B9" w:rsidSect="002F2F2C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Ключ</w:t>
      </w:r>
    </w:p>
    <w:p w:rsid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3442B9" w:rsidSect="00AC4BB0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Вариант1.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 – 4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 – 3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3- 2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 – 2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 – 4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 – 3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 – 4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 – 2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 – 1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10– 4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Ответы.В2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 – 1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 – 2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 – 3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 – 4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 – 1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 – 3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 – 2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 – 3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9- 1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 – 4</w:t>
      </w: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3442B9" w:rsidSect="003442B9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3966" w:rsidRDefault="00A83966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3966" w:rsidRDefault="00A83966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3966" w:rsidRDefault="00A83966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3966" w:rsidRDefault="00A83966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3966" w:rsidRDefault="00A83966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3966" w:rsidRDefault="00A83966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3966" w:rsidRDefault="00A83966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3966" w:rsidRDefault="00A83966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42B9" w:rsidRPr="003442B9" w:rsidRDefault="003442B9" w:rsidP="003442B9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Итоговая контрольная работа  </w:t>
      </w:r>
    </w:p>
    <w:p w:rsidR="003442B9" w:rsidRPr="003442B9" w:rsidRDefault="003442B9" w:rsidP="00344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Прочитайте текст и выполните задания 1 – 3.</w:t>
      </w:r>
    </w:p>
    <w:p w:rsidR="003442B9" w:rsidRPr="003442B9" w:rsidRDefault="003442B9" w:rsidP="00344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1)Важнейшей функцией фразеологизмов следует признать не обозначение того или иного предмета, а выражение отношения к тому, о чем говорится. (2)Владение образными средствами языка украшает речь и обогащает приемы ораторского искусства, иными словами, фразеологические средства способны воздействовать на умонастроение собеседника во время публичного выступления. (3) очень важно знать значение разных фразеологических выражений и жизненные ситуации, в которых они могут употребляться.</w:t>
      </w:r>
    </w:p>
    <w:p w:rsidR="003442B9" w:rsidRPr="003442B9" w:rsidRDefault="003442B9" w:rsidP="00344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3442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каких из приведенных ниже предложений верно передана ГЛАВНАЯ информация, содержащаяся в тексте? Запишите номера этих предложений.</w:t>
      </w:r>
    </w:p>
    <w:p w:rsidR="003442B9" w:rsidRPr="003442B9" w:rsidRDefault="003442B9" w:rsidP="00344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Важнейшая функция фразеологизмов – выражение отношения к тому, о чём говорится, ими нужно умело пользоваться, чтобы украсить и обогатить речь.</w:t>
      </w: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Фразеологизмы украшают речь и обогащают приемы ораторского искусства, потому что выражают отношение к тому, о чем говорится.</w:t>
      </w: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Фразеологизмы способны воздействовать на умонастроение собеседника во время публичного выступления.</w:t>
      </w: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Фразеологизмы не обозначают тот или иной предмет, а выражают отношение к тому, о чем говорится, и это их важнейшая функция.</w:t>
      </w: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5) Чтобы публичное выступление было ярким и воздействовало на слушателей, необходимо знать значение фразеологических выражений и жизненные ситуации, в которых их употребление уместно.</w:t>
      </w:r>
    </w:p>
    <w:p w:rsidR="003442B9" w:rsidRPr="003442B9" w:rsidRDefault="003442B9" w:rsidP="00344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42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№2.</w:t>
      </w: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Какое из приведённых ниже слов должно стоять на месте пропуска в третьем (3) предложении текста? Выпишите это слово.</w:t>
      </w:r>
    </w:p>
    <w:p w:rsidR="003442B9" w:rsidRPr="003442B9" w:rsidRDefault="003442B9" w:rsidP="00344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1)  Наоборот,                  2)  Поэтому </w:t>
      </w: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  Однако                       4)  Вероятно,          5) Например,</w:t>
      </w:r>
    </w:p>
    <w:p w:rsidR="003442B9" w:rsidRPr="003442B9" w:rsidRDefault="003442B9" w:rsidP="00344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42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№3.</w:t>
      </w: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одном из приведённых ниже слов допущена ошибка в постановке ударения: НЕВЕРНОвыделена буква, обозначающая ударный звук. Выпишите это слово.</w:t>
      </w:r>
    </w:p>
    <w:p w:rsidR="003442B9" w:rsidRPr="003442B9" w:rsidRDefault="003442B9" w:rsidP="00344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откУпорть</w:t>
      </w:r>
      <w:r w:rsidR="005409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пАмятуя</w:t>
      </w:r>
      <w:r w:rsidR="005409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шассИ</w:t>
      </w:r>
      <w:r w:rsidR="005409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газопровОд</w:t>
      </w:r>
      <w:r w:rsidR="005409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плАто</w:t>
      </w:r>
    </w:p>
    <w:p w:rsidR="003442B9" w:rsidRPr="003442B9" w:rsidRDefault="003442B9" w:rsidP="00344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42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№4</w:t>
      </w: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одном из приведённых ниже предложений НЕВЕРНО употреблено выделенное слово. Исправьте ошибку и запишите слово правильно.</w:t>
      </w:r>
    </w:p>
    <w:p w:rsidR="003442B9" w:rsidRPr="003442B9" w:rsidRDefault="003442B9" w:rsidP="00344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АСТМАТИЧЕСКИЙ приступ больного купирован с помощью ингалятора.</w:t>
      </w:r>
    </w:p>
    <w:p w:rsidR="003442B9" w:rsidRPr="003442B9" w:rsidRDefault="003442B9" w:rsidP="00344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Беззаботность и БРОДЯЖИЙ дух у Стоцкого были в крови, так как передались от предков-цыган.</w:t>
      </w:r>
    </w:p>
    <w:p w:rsidR="003442B9" w:rsidRPr="003442B9" w:rsidRDefault="003442B9" w:rsidP="00344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Эксперт согласился с тем, что рисунок был ЭСТЕТИЧЕСКИМ и изысканным.</w:t>
      </w:r>
    </w:p>
    <w:p w:rsidR="003442B9" w:rsidRPr="003442B9" w:rsidRDefault="003442B9" w:rsidP="00344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Принципом философской школы был ВОИНСТВУЮЩИЙ гуманизм.</w:t>
      </w:r>
    </w:p>
    <w:p w:rsidR="003442B9" w:rsidRPr="003442B9" w:rsidRDefault="003442B9" w:rsidP="00344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Маленькое ГРОЗОВОЕ облако превратилось в зловещую тучу.</w:t>
      </w:r>
    </w:p>
    <w:p w:rsidR="003442B9" w:rsidRPr="003442B9" w:rsidRDefault="003442B9" w:rsidP="00344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</w:t>
      </w:r>
      <w:r w:rsidRPr="003442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одном из выделенных ниже слов допущена ошибка в образовании формы слова. Исправьте ошибку и запишите слово правильно.</w:t>
      </w:r>
    </w:p>
    <w:p w:rsidR="003442B9" w:rsidRPr="003442B9" w:rsidRDefault="003442B9" w:rsidP="00344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молодые ИНЖЕНЕРЫ</w:t>
      </w:r>
    </w:p>
    <w:p w:rsidR="003442B9" w:rsidRPr="003442B9" w:rsidRDefault="003442B9" w:rsidP="00344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СТА СЕМИДЕСЯТИ ВОСЬМИ томах</w:t>
      </w:r>
    </w:p>
    <w:p w:rsidR="003442B9" w:rsidRPr="003442B9" w:rsidRDefault="003442B9" w:rsidP="00344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МАШИТЕ руками</w:t>
      </w:r>
    </w:p>
    <w:p w:rsidR="003442B9" w:rsidRPr="003442B9" w:rsidRDefault="003442B9" w:rsidP="00344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ШИРЕ</w:t>
      </w:r>
    </w:p>
    <w:p w:rsidR="003442B9" w:rsidRPr="003442B9" w:rsidRDefault="003442B9" w:rsidP="00344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килограмм МАКАРОНОВ</w:t>
      </w:r>
    </w:p>
    <w:p w:rsidR="003442B9" w:rsidRPr="003442B9" w:rsidRDefault="003442B9" w:rsidP="00344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 ПОЛОТЕНЕЦ</w:t>
      </w:r>
    </w:p>
    <w:p w:rsidR="003442B9" w:rsidRPr="003442B9" w:rsidRDefault="003442B9" w:rsidP="00344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42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№6.</w:t>
      </w: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Установите соответствие между грамматическими ошибками и предложениями, в которых они допущены: к каждой позиции первого столбца подберите соответствующую позицию из второго столбца.</w:t>
      </w:r>
    </w:p>
    <w:p w:rsidR="003442B9" w:rsidRPr="003442B9" w:rsidRDefault="003442B9" w:rsidP="00344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5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25"/>
        <w:gridCol w:w="4725"/>
      </w:tblGrid>
      <w:tr w:rsidR="003442B9" w:rsidRPr="003442B9" w:rsidTr="009E114B">
        <w:trPr>
          <w:tblCellSpacing w:w="0" w:type="dxa"/>
        </w:trPr>
        <w:tc>
          <w:tcPr>
            <w:tcW w:w="469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442B9" w:rsidRPr="003442B9" w:rsidRDefault="003442B9" w:rsidP="003442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ГРАММАТИЧЕСКИЕ ОШИБКИ</w:t>
            </w:r>
          </w:p>
          <w:p w:rsidR="003442B9" w:rsidRPr="003442B9" w:rsidRDefault="003442B9" w:rsidP="003442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нарушение в построении предложения </w:t>
            </w:r>
          </w:p>
          <w:p w:rsidR="003442B9" w:rsidRPr="003442B9" w:rsidRDefault="003442B9" w:rsidP="003442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причастным оборотом</w:t>
            </w:r>
          </w:p>
          <w:p w:rsidR="003442B9" w:rsidRPr="003442B9" w:rsidRDefault="003442B9" w:rsidP="003442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ошибка в построении сложного предложения</w:t>
            </w:r>
          </w:p>
          <w:p w:rsidR="003442B9" w:rsidRPr="003442B9" w:rsidRDefault="003442B9" w:rsidP="003442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нарушение в построении предложения с</w:t>
            </w:r>
          </w:p>
          <w:p w:rsidR="003442B9" w:rsidRPr="003442B9" w:rsidRDefault="003442B9" w:rsidP="003442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несогласованным приложением </w:t>
            </w:r>
          </w:p>
          <w:p w:rsidR="003442B9" w:rsidRPr="003442B9" w:rsidRDefault="003442B9" w:rsidP="003442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нарушение связи между подлежащим </w:t>
            </w:r>
          </w:p>
          <w:p w:rsidR="003442B9" w:rsidRPr="003442B9" w:rsidRDefault="003442B9" w:rsidP="003442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сказуемым</w:t>
            </w:r>
          </w:p>
          <w:p w:rsidR="003442B9" w:rsidRPr="003442B9" w:rsidRDefault="003442B9" w:rsidP="003442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нарушение видовременной соотнесённости глагольных форм</w:t>
            </w:r>
          </w:p>
          <w:p w:rsidR="003442B9" w:rsidRPr="003442B9" w:rsidRDefault="003442B9" w:rsidP="003442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442B9" w:rsidRPr="003442B9" w:rsidRDefault="003442B9" w:rsidP="003442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</w:t>
            </w:r>
          </w:p>
          <w:p w:rsidR="003442B9" w:rsidRPr="003442B9" w:rsidRDefault="003442B9" w:rsidP="003442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 Департамент образования правительства Москвы наметил совещание, посвящённого новому учебному году,  на 28 августа.</w:t>
            </w:r>
          </w:p>
          <w:p w:rsidR="003442B9" w:rsidRPr="003442B9" w:rsidRDefault="003442B9" w:rsidP="003442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Тот, кто напишет ЕГЭ на 85 баллов и выше, имеют  шанс поступить в лучшие столичные вузы.</w:t>
            </w:r>
          </w:p>
          <w:p w:rsidR="003442B9" w:rsidRPr="003442B9" w:rsidRDefault="003442B9" w:rsidP="003442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Прообраз светофора придумали за несколько десятилетий до появления автомобилей серийного производства.</w:t>
            </w:r>
            <w:r w:rsidRPr="00344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 Листая страницы великих произведений русской литературы, понимаешь, что насколько важное место занимает среди них роман Л. Н. Толстого «Война и мир».</w:t>
            </w:r>
          </w:p>
          <w:p w:rsidR="003442B9" w:rsidRPr="003442B9" w:rsidRDefault="003442B9" w:rsidP="003442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Однажды королю франков привезли в подарок резной слоновий бивень, и Карл был поражен, узнав, что это зуб огромного животного.</w:t>
            </w:r>
          </w:p>
          <w:p w:rsidR="003442B9" w:rsidRPr="003442B9" w:rsidRDefault="003442B9" w:rsidP="003442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В выходные и праздничные дни поезда будут следовать согласно расписанию.</w:t>
            </w:r>
          </w:p>
          <w:p w:rsidR="003442B9" w:rsidRPr="003442B9" w:rsidRDefault="003442B9" w:rsidP="003442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В районной газете «Искре» напечатана статья о нашей школе.</w:t>
            </w:r>
          </w:p>
          <w:p w:rsidR="003442B9" w:rsidRPr="003442B9" w:rsidRDefault="003442B9" w:rsidP="003442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Чтобы не бить крыльями по земле, мотыльки сначала подпрыгивают, а уж потом начинали махать крыльями.</w:t>
            </w:r>
          </w:p>
          <w:p w:rsidR="003442B9" w:rsidRPr="003442B9" w:rsidRDefault="003442B9" w:rsidP="003442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 А. П. Чехов вспоминал о том, что он и его сестры знали французский, немецкий и английский языки.</w:t>
            </w:r>
          </w:p>
        </w:tc>
      </w:tr>
    </w:tbl>
    <w:p w:rsidR="003442B9" w:rsidRPr="003442B9" w:rsidRDefault="003442B9" w:rsidP="003442B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Запишите в таблицу выбранные цифры под соответствующими буквами.</w:t>
      </w:r>
    </w:p>
    <w:tbl>
      <w:tblPr>
        <w:tblpPr w:leftFromText="45" w:rightFromText="45" w:vertAnchor="text"/>
        <w:tblW w:w="280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86"/>
        <w:gridCol w:w="538"/>
        <w:gridCol w:w="569"/>
        <w:gridCol w:w="539"/>
        <w:gridCol w:w="573"/>
      </w:tblGrid>
      <w:tr w:rsidR="003442B9" w:rsidRPr="003442B9" w:rsidTr="009E114B">
        <w:trPr>
          <w:tblCellSpacing w:w="0" w:type="dxa"/>
        </w:trPr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42B9" w:rsidRPr="003442B9" w:rsidRDefault="003442B9" w:rsidP="003442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42B9" w:rsidRPr="003442B9" w:rsidRDefault="003442B9" w:rsidP="003442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42B9" w:rsidRPr="003442B9" w:rsidRDefault="003442B9" w:rsidP="003442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42B9" w:rsidRPr="003442B9" w:rsidRDefault="003442B9" w:rsidP="003442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42B9" w:rsidRPr="003442B9" w:rsidRDefault="003442B9" w:rsidP="003442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</w:tr>
      <w:tr w:rsidR="003442B9" w:rsidRPr="003442B9" w:rsidTr="009E114B">
        <w:trPr>
          <w:tblCellSpacing w:w="0" w:type="dxa"/>
        </w:trPr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42B9" w:rsidRPr="003442B9" w:rsidRDefault="003442B9" w:rsidP="003442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42B9" w:rsidRPr="003442B9" w:rsidRDefault="003442B9" w:rsidP="003442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42B9" w:rsidRPr="003442B9" w:rsidRDefault="003442B9" w:rsidP="003442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42B9" w:rsidRPr="003442B9" w:rsidRDefault="003442B9" w:rsidP="003442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42B9" w:rsidRPr="003442B9" w:rsidRDefault="003442B9" w:rsidP="003442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442B9" w:rsidRPr="003442B9" w:rsidRDefault="003442B9" w:rsidP="00344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42B9" w:rsidRPr="003442B9" w:rsidRDefault="003442B9" w:rsidP="00344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42B9" w:rsidRPr="003442B9" w:rsidRDefault="003442B9" w:rsidP="00344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42B9" w:rsidRPr="003442B9" w:rsidRDefault="003442B9" w:rsidP="00344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42B9" w:rsidRPr="003442B9" w:rsidRDefault="003442B9" w:rsidP="00344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3442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7. </w:t>
      </w: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слово, в котором пропущена безударная проверяемая гласная корня. Выпишите это слово, вставив пропущенную букву.</w:t>
      </w:r>
    </w:p>
    <w:p w:rsidR="003442B9" w:rsidRPr="003442B9" w:rsidRDefault="003442B9" w:rsidP="00344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пок..рать    заг..релыйводор..сли      к..саться      к..мпаньон</w:t>
      </w:r>
    </w:p>
    <w:p w:rsidR="003442B9" w:rsidRPr="003442B9" w:rsidRDefault="003442B9" w:rsidP="00344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42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№8. </w:t>
      </w: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ряд, в котором в обоих словах пропущена одна и та буква. Выпишите эти слова, вставив пропущенные буквы.</w:t>
      </w:r>
    </w:p>
    <w:p w:rsidR="003442B9" w:rsidRPr="003442B9" w:rsidRDefault="003442B9" w:rsidP="00344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пр..успевать, пр..плести, </w:t>
      </w:r>
    </w:p>
    <w:p w:rsidR="003442B9" w:rsidRPr="003442B9" w:rsidRDefault="003442B9" w:rsidP="00344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пр..рывание, пр..школьный</w:t>
      </w:r>
    </w:p>
    <w:p w:rsidR="003442B9" w:rsidRPr="003442B9" w:rsidRDefault="003442B9" w:rsidP="00344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о..гадать, по..кидывать, </w:t>
      </w:r>
    </w:p>
    <w:p w:rsidR="003442B9" w:rsidRPr="003442B9" w:rsidRDefault="003442B9" w:rsidP="00344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и..ношенный, не..говорчивый</w:t>
      </w:r>
    </w:p>
    <w:p w:rsidR="003442B9" w:rsidRPr="003442B9" w:rsidRDefault="003442B9" w:rsidP="00344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раз..скивая, без..сходный</w:t>
      </w:r>
    </w:p>
    <w:p w:rsidR="003442B9" w:rsidRPr="003442B9" w:rsidRDefault="003442B9" w:rsidP="00344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3442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9. </w:t>
      </w: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Выпишите слово, в котором на месте пропуска пишется буква Е.</w:t>
      </w:r>
    </w:p>
    <w:p w:rsidR="003442B9" w:rsidRPr="003442B9" w:rsidRDefault="003442B9" w:rsidP="00344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доходч..вый трещ..нка</w:t>
      </w:r>
    </w:p>
    <w:p w:rsidR="003442B9" w:rsidRPr="003442B9" w:rsidRDefault="003442B9" w:rsidP="00344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глянц..вый уживч..вый настра..вать</w:t>
      </w:r>
    </w:p>
    <w:p w:rsidR="003442B9" w:rsidRPr="003442B9" w:rsidRDefault="003442B9" w:rsidP="00344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42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№10.</w:t>
      </w: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Выпишите слово, в котором на месте пропуска пишется буква И.</w:t>
      </w:r>
    </w:p>
    <w:p w:rsidR="003442B9" w:rsidRPr="003442B9" w:rsidRDefault="003442B9" w:rsidP="00344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высуш..нный   кол..шьнаследу..мыйзадерж..шьсялопоч..т</w:t>
      </w:r>
    </w:p>
    <w:p w:rsidR="003442B9" w:rsidRPr="003442B9" w:rsidRDefault="003442B9" w:rsidP="00344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42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№11.</w:t>
      </w: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Определите предложение, в котором НЕ со словом пишется РАЗДЕЛЬНО. Раскройте скобки и выпишите это слово.</w:t>
      </w:r>
    </w:p>
    <w:p w:rsidR="003442B9" w:rsidRPr="003442B9" w:rsidRDefault="003442B9" w:rsidP="00344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планировали в (не)исследованной местности.</w:t>
      </w:r>
    </w:p>
    <w:p w:rsidR="003442B9" w:rsidRPr="003442B9" w:rsidRDefault="003442B9" w:rsidP="00344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Пришлось подписать (не)выгодный контракт.</w:t>
      </w:r>
    </w:p>
    <w:p w:rsidR="003442B9" w:rsidRPr="003442B9" w:rsidRDefault="003442B9" w:rsidP="00344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Семён Ростиславович казался (не)довольным.</w:t>
      </w:r>
    </w:p>
    <w:p w:rsidR="003442B9" w:rsidRPr="003442B9" w:rsidRDefault="003442B9" w:rsidP="00344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Вокруг тянулись (не)скончаемые виноградники.</w:t>
      </w:r>
    </w:p>
    <w:p w:rsidR="003442B9" w:rsidRPr="003442B9" w:rsidRDefault="003442B9" w:rsidP="00344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(Не)дождавшиеся ужина путешественники легли спать.</w:t>
      </w:r>
    </w:p>
    <w:p w:rsidR="003442B9" w:rsidRPr="003442B9" w:rsidRDefault="003442B9" w:rsidP="00344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42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№12.</w:t>
      </w: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Укажите все цифры, на месте которых пишется НН</w:t>
      </w:r>
    </w:p>
    <w:p w:rsidR="003442B9" w:rsidRPr="003442B9" w:rsidRDefault="003442B9" w:rsidP="00344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Точё(1)ый силуэт изображё(2)ой на картине девушки особе(3)о выделяется на фоне белё(4)ой стены, по которой бегут перламутровые тени.</w:t>
      </w:r>
    </w:p>
    <w:p w:rsidR="003442B9" w:rsidRPr="003442B9" w:rsidRDefault="003442B9" w:rsidP="00344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42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№13</w:t>
      </w: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Расставьте знаки препинания.Укажите номера предложений, в которых нужно поставить ОДНУзапятую. Запишите номера этих предложений.</w:t>
      </w:r>
    </w:p>
    <w:p w:rsidR="003442B9" w:rsidRPr="003442B9" w:rsidRDefault="003442B9" w:rsidP="00344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1) Цели астрологов и алхимиков были фантастичны но их наблюдения и опыты способствовали накоплению знаний как по астрономии так и по химии.</w:t>
      </w:r>
    </w:p>
    <w:p w:rsidR="003442B9" w:rsidRPr="003442B9" w:rsidRDefault="003442B9" w:rsidP="00344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XII веке живописцы писали картины красками или тушью на шёлковых или бумажных свитках.</w:t>
      </w:r>
    </w:p>
    <w:p w:rsidR="003442B9" w:rsidRPr="003442B9" w:rsidRDefault="003442B9" w:rsidP="00344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 улице весь декабрь то снег то дождь.</w:t>
      </w:r>
    </w:p>
    <w:p w:rsidR="003442B9" w:rsidRPr="003442B9" w:rsidRDefault="003442B9" w:rsidP="00344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4) Каравелла имела три мачты с прямыми и косыми парусами и могла двигаться в нужном направлении даже при встречном ветре.</w:t>
      </w:r>
    </w:p>
    <w:p w:rsidR="003442B9" w:rsidRPr="003442B9" w:rsidRDefault="003442B9" w:rsidP="00344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5) Солнце пригревало совсем по-летнему и вернувшиеся из тёплых краёв скворцы начали вить гнезда.</w:t>
      </w:r>
    </w:p>
    <w:p w:rsidR="003442B9" w:rsidRPr="003442B9" w:rsidRDefault="003442B9" w:rsidP="00344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42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№14.</w:t>
      </w: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Расставьте знаки препинания: укажите цифру(-ы), на месте которой(-ых) в предложении должна(-ы) стоять запятая(-ые).</w:t>
      </w:r>
    </w:p>
    <w:p w:rsidR="003442B9" w:rsidRPr="003442B9" w:rsidRDefault="003442B9" w:rsidP="00344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ненастье сосны стонут, и их ветки (1) сгибаемые порывами разъярённого ветра (2) трещат(3) иногда царапая (4) иглами по коре дерева.</w:t>
      </w:r>
    </w:p>
    <w:p w:rsidR="003442B9" w:rsidRPr="003442B9" w:rsidRDefault="003442B9" w:rsidP="00344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42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№15.</w:t>
      </w: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Расставьте знаки препинания:укажите цифру(-ы), на месте которой(-ых) в предложении должна(-ы) стоять запятая(-ые).</w:t>
      </w:r>
    </w:p>
    <w:p w:rsidR="003442B9" w:rsidRPr="003442B9" w:rsidRDefault="003442B9" w:rsidP="00344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Медведь-камень на реке Тагил представляет собой (1) без сомнения (2) одну из самых высоких скал Среднего Урала. Здесь (3) по преданию (4) зимовал со своим войском Ермак.</w:t>
      </w:r>
    </w:p>
    <w:p w:rsidR="003442B9" w:rsidRPr="003442B9" w:rsidRDefault="003442B9" w:rsidP="00344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42B9" w:rsidRPr="003442B9" w:rsidRDefault="003442B9" w:rsidP="003442B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42B9" w:rsidRPr="003442B9" w:rsidRDefault="003442B9" w:rsidP="00344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КЛЮЧ</w:t>
      </w:r>
    </w:p>
    <w:tbl>
      <w:tblPr>
        <w:tblW w:w="4823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281"/>
        <w:gridCol w:w="3542"/>
      </w:tblGrid>
      <w:tr w:rsidR="003442B9" w:rsidRPr="003442B9" w:rsidTr="009E114B">
        <w:trPr>
          <w:tblCellSpacing w:w="0" w:type="dxa"/>
        </w:trPr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42B9" w:rsidRPr="003442B9" w:rsidRDefault="003442B9" w:rsidP="003442B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3442B9" w:rsidRPr="003442B9" w:rsidRDefault="003442B9" w:rsidP="003442B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42B9" w:rsidRPr="003442B9" w:rsidRDefault="003442B9" w:rsidP="003442B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2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ответ</w:t>
            </w:r>
          </w:p>
        </w:tc>
      </w:tr>
      <w:tr w:rsidR="003442B9" w:rsidRPr="003442B9" w:rsidTr="009E114B">
        <w:trPr>
          <w:tblCellSpacing w:w="0" w:type="dxa"/>
        </w:trPr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42B9" w:rsidRPr="003442B9" w:rsidRDefault="003442B9" w:rsidP="003442B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2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42B9" w:rsidRPr="003442B9" w:rsidRDefault="003442B9" w:rsidP="003442B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</w:p>
        </w:tc>
      </w:tr>
      <w:tr w:rsidR="003442B9" w:rsidRPr="003442B9" w:rsidTr="009E114B">
        <w:trPr>
          <w:tblCellSpacing w:w="0" w:type="dxa"/>
        </w:trPr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42B9" w:rsidRPr="003442B9" w:rsidRDefault="003442B9" w:rsidP="003442B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2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42B9" w:rsidRPr="003442B9" w:rsidRDefault="003442B9" w:rsidP="003442B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поэтому</w:t>
            </w:r>
          </w:p>
        </w:tc>
      </w:tr>
      <w:tr w:rsidR="003442B9" w:rsidRPr="003442B9" w:rsidTr="009E114B">
        <w:trPr>
          <w:tblCellSpacing w:w="0" w:type="dxa"/>
        </w:trPr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42B9" w:rsidRPr="003442B9" w:rsidRDefault="003442B9" w:rsidP="003442B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2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42B9" w:rsidRPr="003442B9" w:rsidRDefault="003442B9" w:rsidP="003442B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плато</w:t>
            </w:r>
          </w:p>
        </w:tc>
      </w:tr>
      <w:tr w:rsidR="003442B9" w:rsidRPr="003442B9" w:rsidTr="009E114B">
        <w:trPr>
          <w:tblCellSpacing w:w="0" w:type="dxa"/>
        </w:trPr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42B9" w:rsidRPr="003442B9" w:rsidRDefault="003442B9" w:rsidP="003442B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2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42B9" w:rsidRPr="003442B9" w:rsidRDefault="003442B9" w:rsidP="003442B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эстетичным </w:t>
            </w:r>
          </w:p>
        </w:tc>
      </w:tr>
      <w:tr w:rsidR="003442B9" w:rsidRPr="003442B9" w:rsidTr="009E114B">
        <w:trPr>
          <w:tblCellSpacing w:w="0" w:type="dxa"/>
        </w:trPr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42B9" w:rsidRPr="003442B9" w:rsidRDefault="003442B9" w:rsidP="003442B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2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42B9" w:rsidRPr="003442B9" w:rsidRDefault="003442B9" w:rsidP="003442B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макарон</w:t>
            </w:r>
          </w:p>
        </w:tc>
      </w:tr>
      <w:tr w:rsidR="003442B9" w:rsidRPr="003442B9" w:rsidTr="009E114B">
        <w:trPr>
          <w:tblCellSpacing w:w="0" w:type="dxa"/>
        </w:trPr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42B9" w:rsidRPr="003442B9" w:rsidRDefault="003442B9" w:rsidP="003442B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2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42B9" w:rsidRPr="003442B9" w:rsidRDefault="003442B9" w:rsidP="003442B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14728</w:t>
            </w:r>
          </w:p>
        </w:tc>
      </w:tr>
      <w:tr w:rsidR="003442B9" w:rsidRPr="003442B9" w:rsidTr="009E114B">
        <w:trPr>
          <w:tblCellSpacing w:w="0" w:type="dxa"/>
        </w:trPr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42B9" w:rsidRPr="003442B9" w:rsidRDefault="003442B9" w:rsidP="003442B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2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42B9" w:rsidRPr="003442B9" w:rsidRDefault="003442B9" w:rsidP="003442B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покарать</w:t>
            </w:r>
          </w:p>
        </w:tc>
      </w:tr>
      <w:tr w:rsidR="003442B9" w:rsidRPr="003442B9" w:rsidTr="009E114B">
        <w:trPr>
          <w:tblCellSpacing w:w="0" w:type="dxa"/>
        </w:trPr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42B9" w:rsidRPr="003442B9" w:rsidRDefault="003442B9" w:rsidP="003442B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2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42B9" w:rsidRPr="003442B9" w:rsidRDefault="003442B9" w:rsidP="003442B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разыскиваябезысходный</w:t>
            </w:r>
          </w:p>
        </w:tc>
      </w:tr>
      <w:tr w:rsidR="003442B9" w:rsidRPr="003442B9" w:rsidTr="009E114B">
        <w:trPr>
          <w:tblCellSpacing w:w="0" w:type="dxa"/>
        </w:trPr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42B9" w:rsidRPr="003442B9" w:rsidRDefault="003442B9" w:rsidP="003442B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2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42B9" w:rsidRPr="003442B9" w:rsidRDefault="003442B9" w:rsidP="003442B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глянцевый</w:t>
            </w:r>
          </w:p>
        </w:tc>
      </w:tr>
      <w:tr w:rsidR="003442B9" w:rsidRPr="003442B9" w:rsidTr="009E114B">
        <w:trPr>
          <w:tblCellSpacing w:w="0" w:type="dxa"/>
        </w:trPr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42B9" w:rsidRPr="003442B9" w:rsidRDefault="003442B9" w:rsidP="003442B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2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42B9" w:rsidRPr="003442B9" w:rsidRDefault="003442B9" w:rsidP="003442B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задержишься</w:t>
            </w:r>
          </w:p>
        </w:tc>
      </w:tr>
      <w:tr w:rsidR="003442B9" w:rsidRPr="003442B9" w:rsidTr="009E114B">
        <w:trPr>
          <w:tblCellSpacing w:w="0" w:type="dxa"/>
        </w:trPr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42B9" w:rsidRPr="003442B9" w:rsidRDefault="003442B9" w:rsidP="003442B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2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42B9" w:rsidRPr="003442B9" w:rsidRDefault="003442B9" w:rsidP="003442B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дождавшиеся</w:t>
            </w:r>
          </w:p>
        </w:tc>
      </w:tr>
      <w:tr w:rsidR="003442B9" w:rsidRPr="003442B9" w:rsidTr="009E114B">
        <w:trPr>
          <w:tblCellSpacing w:w="0" w:type="dxa"/>
        </w:trPr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42B9" w:rsidRPr="003442B9" w:rsidRDefault="003442B9" w:rsidP="003442B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2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42B9" w:rsidRPr="003442B9" w:rsidRDefault="003442B9" w:rsidP="003442B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 </w:t>
            </w:r>
          </w:p>
        </w:tc>
      </w:tr>
      <w:tr w:rsidR="003442B9" w:rsidRPr="003442B9" w:rsidTr="009E114B">
        <w:trPr>
          <w:tblCellSpacing w:w="0" w:type="dxa"/>
        </w:trPr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42B9" w:rsidRPr="003442B9" w:rsidRDefault="003442B9" w:rsidP="003442B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2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42B9" w:rsidRPr="003442B9" w:rsidRDefault="003442B9" w:rsidP="003442B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3442B9" w:rsidRPr="003442B9" w:rsidTr="009E114B">
        <w:trPr>
          <w:tblCellSpacing w:w="0" w:type="dxa"/>
        </w:trPr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42B9" w:rsidRPr="003442B9" w:rsidRDefault="003442B9" w:rsidP="003442B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2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42B9" w:rsidRPr="003442B9" w:rsidRDefault="003442B9" w:rsidP="003442B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</w:tr>
      <w:tr w:rsidR="003442B9" w:rsidRPr="003442B9" w:rsidTr="009E114B">
        <w:trPr>
          <w:tblCellSpacing w:w="0" w:type="dxa"/>
        </w:trPr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42B9" w:rsidRPr="003442B9" w:rsidRDefault="003442B9" w:rsidP="003442B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2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42B9" w:rsidRPr="003442B9" w:rsidRDefault="003442B9" w:rsidP="003442B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1234 </w:t>
            </w:r>
          </w:p>
        </w:tc>
      </w:tr>
    </w:tbl>
    <w:p w:rsidR="003442B9" w:rsidRPr="00223DC0" w:rsidRDefault="003442B9" w:rsidP="00223DC0">
      <w:pPr>
        <w:rPr>
          <w:rFonts w:ascii="Times New Roman" w:hAnsi="Times New Roman" w:cs="Times New Roman"/>
          <w:b/>
          <w:sz w:val="24"/>
          <w:szCs w:val="24"/>
        </w:rPr>
      </w:pPr>
    </w:p>
    <w:p w:rsidR="00A83966" w:rsidRDefault="00A83966" w:rsidP="00CA4E7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83966" w:rsidRDefault="00A83966" w:rsidP="00CA4E7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83966" w:rsidRDefault="00A83966" w:rsidP="00CA4E7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83966" w:rsidRDefault="00A83966" w:rsidP="00CA4E7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83966" w:rsidRDefault="00A83966" w:rsidP="00CA4E7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83966" w:rsidRDefault="00A83966" w:rsidP="00CA4E7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83966" w:rsidRDefault="00A83966" w:rsidP="00CA4E7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83966" w:rsidRDefault="00A83966" w:rsidP="00CA4E7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83966" w:rsidRDefault="00A83966" w:rsidP="00CA4E7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83966" w:rsidRDefault="00A83966" w:rsidP="00CA4E7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83966" w:rsidRDefault="00A83966" w:rsidP="00CA4E7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83966" w:rsidRDefault="00A83966" w:rsidP="00CA4E7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83966" w:rsidRDefault="00A83966" w:rsidP="00CA4E7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83966" w:rsidRDefault="00A83966" w:rsidP="00CA4E7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A4E7A" w:rsidRDefault="003D44C9" w:rsidP="00CA4E7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 Контрольные диктанты</w:t>
      </w:r>
    </w:p>
    <w:p w:rsidR="00CA4E7A" w:rsidRDefault="00074949" w:rsidP="00CA4E7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Контрольный диктант (стартовы</w:t>
      </w:r>
      <w:r w:rsidR="00CA4E7A" w:rsidRPr="0086043D">
        <w:rPr>
          <w:rFonts w:ascii="Times New Roman" w:hAnsi="Times New Roman" w:cs="Times New Roman"/>
          <w:sz w:val="24"/>
          <w:szCs w:val="24"/>
        </w:rPr>
        <w:t xml:space="preserve">й контроль) </w:t>
      </w:r>
    </w:p>
    <w:p w:rsidR="001102CA" w:rsidRPr="001102CA" w:rsidRDefault="001102CA" w:rsidP="00110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</w:pPr>
      <w:r w:rsidRPr="001102CA">
        <w:rPr>
          <w:rFonts w:ascii="Times New Roman" w:eastAsia="Times New Roman" w:hAnsi="Times New Roman" w:cs="Times New Roman"/>
          <w:bCs/>
          <w:color w:val="040404"/>
          <w:sz w:val="24"/>
          <w:szCs w:val="24"/>
          <w:lang w:eastAsia="ru-RU"/>
        </w:rPr>
        <w:t>Рябина</w:t>
      </w:r>
    </w:p>
    <w:p w:rsidR="001102CA" w:rsidRPr="001102CA" w:rsidRDefault="001102CA" w:rsidP="00110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t xml:space="preserve">Осенью, когда похолодает,  река светла до дна, </w:t>
      </w:r>
      <w:r w:rsidRPr="001102CA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t xml:space="preserve"> лесные</w:t>
      </w:r>
      <w:r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t xml:space="preserve"> опушки просвечивают насквозь, </w:t>
      </w:r>
      <w:r w:rsidRPr="001102CA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t xml:space="preserve"> на мокрой от ро</w:t>
      </w:r>
      <w:r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t>сы траве посверкивает паутина, а</w:t>
      </w:r>
      <w:r w:rsidRPr="001102CA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t xml:space="preserve"> в ясном, прозрачном воздухе носятся стаи молодых уток. Вдруг из всех перелесков выдвигаются на передний план нарядные, увешанные</w:t>
      </w:r>
      <w:r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t xml:space="preserve"> гроздьями рябины. </w:t>
      </w:r>
      <w:r w:rsidRPr="001102CA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t xml:space="preserve"> Ветерок их оглаживает, ерошит сверху донизу, и птицы на каждой ветке жируют, перелетая, как из гостей в гости, с </w:t>
      </w:r>
      <w:r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t>одной золотой вершины на другую.  А</w:t>
      </w:r>
      <w:r w:rsidRPr="001102CA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t xml:space="preserve"> они стоят себе, чуть покачиваясь, и любуются сами собой.</w:t>
      </w:r>
    </w:p>
    <w:p w:rsidR="001102CA" w:rsidRPr="001102CA" w:rsidRDefault="001102CA" w:rsidP="00110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</w:pPr>
      <w:r w:rsidRPr="001102CA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t>Хлынет дождь — и засверкает весь речной берег. Стекает вода с рябиновых кистей, капелька за капелькой, ягоды красные, и капли красные. Где висела одна ягода, сейчас их две, и обе живые. Чем больше дождя, тем больше ягод в лесу.</w:t>
      </w:r>
    </w:p>
    <w:p w:rsidR="001102CA" w:rsidRPr="001102CA" w:rsidRDefault="001102CA" w:rsidP="00110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</w:pPr>
      <w:r w:rsidRPr="001102CA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t>Всё, конечно, может примелькаться, ко всему со временем привыкаешь, но такое не заметить трудно. Вскинешь голову и неожиданно для себя, как после долгой отлучки, увидишь всю эту красоту в удивительно чистом, завораживающем сиянии. Увидишь, как в первый раз, всё заново и радуешься за себя, что увидел. Ни наяву, ни во сне этого забыть никогда нельзя. Вот она какая, наша рябина! (По А. Яшину.</w:t>
      </w:r>
      <w:r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t>179 слов</w:t>
      </w:r>
      <w:r w:rsidRPr="001102CA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t>)</w:t>
      </w:r>
    </w:p>
    <w:p w:rsidR="001102CA" w:rsidRPr="001102CA" w:rsidRDefault="001102CA" w:rsidP="00110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</w:pPr>
    </w:p>
    <w:p w:rsidR="001102CA" w:rsidRDefault="001102CA" w:rsidP="003D44C9">
      <w:pPr>
        <w:rPr>
          <w:rFonts w:ascii="Times New Roman" w:hAnsi="Times New Roman" w:cs="Times New Roman"/>
          <w:sz w:val="24"/>
          <w:szCs w:val="24"/>
        </w:rPr>
      </w:pPr>
    </w:p>
    <w:p w:rsidR="00D30E84" w:rsidRDefault="00D30E84" w:rsidP="003D44C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1.3Тематика сочинений</w:t>
      </w:r>
    </w:p>
    <w:p w:rsidR="00D30E84" w:rsidRPr="00D30E84" w:rsidRDefault="00D30E84" w:rsidP="003D44C9">
      <w:pPr>
        <w:rPr>
          <w:rFonts w:ascii="Times New Roman" w:hAnsi="Times New Roman" w:cs="Times New Roman"/>
          <w:sz w:val="24"/>
          <w:szCs w:val="24"/>
        </w:rPr>
      </w:pPr>
      <w:r w:rsidRPr="00D30E84">
        <w:rPr>
          <w:rFonts w:ascii="Times New Roman" w:hAnsi="Times New Roman" w:cs="Times New Roman"/>
          <w:sz w:val="24"/>
          <w:szCs w:val="24"/>
        </w:rPr>
        <w:t>Тематика сочинений определяется темами напра</w:t>
      </w:r>
      <w:bookmarkStart w:id="2" w:name="_GoBack"/>
      <w:bookmarkEnd w:id="2"/>
      <w:r w:rsidRPr="00D30E84">
        <w:rPr>
          <w:rFonts w:ascii="Times New Roman" w:hAnsi="Times New Roman" w:cs="Times New Roman"/>
          <w:sz w:val="24"/>
          <w:szCs w:val="24"/>
        </w:rPr>
        <w:t>влений итогового сочинения-2021</w:t>
      </w:r>
    </w:p>
    <w:p w:rsidR="00AC4BB0" w:rsidRPr="00D30E84" w:rsidRDefault="003D44C9" w:rsidP="003D44C9">
      <w:pPr>
        <w:rPr>
          <w:rFonts w:ascii="Times New Roman" w:hAnsi="Times New Roman" w:cs="Times New Roman"/>
          <w:b/>
          <w:sz w:val="24"/>
          <w:szCs w:val="24"/>
        </w:rPr>
      </w:pPr>
      <w:r w:rsidRPr="00D30E84">
        <w:rPr>
          <w:rFonts w:ascii="Times New Roman" w:hAnsi="Times New Roman" w:cs="Times New Roman"/>
          <w:b/>
          <w:sz w:val="24"/>
          <w:szCs w:val="24"/>
        </w:rPr>
        <w:t>1.</w:t>
      </w:r>
      <w:r w:rsidR="00D30E84">
        <w:rPr>
          <w:rFonts w:ascii="Times New Roman" w:hAnsi="Times New Roman" w:cs="Times New Roman"/>
          <w:b/>
          <w:sz w:val="24"/>
          <w:szCs w:val="24"/>
        </w:rPr>
        <w:t>4</w:t>
      </w:r>
      <w:r w:rsidR="00D30E84" w:rsidRPr="00D30E84">
        <w:rPr>
          <w:rFonts w:ascii="Times New Roman" w:hAnsi="Times New Roman" w:cs="Times New Roman"/>
          <w:b/>
          <w:sz w:val="24"/>
          <w:szCs w:val="24"/>
        </w:rPr>
        <w:t xml:space="preserve"> Тематика проектных работ </w:t>
      </w:r>
    </w:p>
    <w:p w:rsidR="00A83966" w:rsidRDefault="00AC4BB0">
      <w:pPr>
        <w:rPr>
          <w:rFonts w:ascii="Times New Roman" w:hAnsi="Times New Roman" w:cs="Times New Roman"/>
          <w:sz w:val="24"/>
          <w:szCs w:val="24"/>
        </w:rPr>
      </w:pPr>
      <w:r w:rsidRPr="00D30E84">
        <w:rPr>
          <w:rFonts w:ascii="Times New Roman" w:hAnsi="Times New Roman" w:cs="Times New Roman"/>
          <w:sz w:val="24"/>
          <w:szCs w:val="24"/>
        </w:rPr>
        <w:t>Темати</w:t>
      </w:r>
      <w:r w:rsidR="00A83966">
        <w:rPr>
          <w:rFonts w:ascii="Times New Roman" w:hAnsi="Times New Roman" w:cs="Times New Roman"/>
          <w:sz w:val="24"/>
          <w:szCs w:val="24"/>
        </w:rPr>
        <w:t>ка проектных работ (примерная):</w:t>
      </w:r>
    </w:p>
    <w:p w:rsidR="00A83966" w:rsidRDefault="00AC4BB0">
      <w:pPr>
        <w:rPr>
          <w:rFonts w:ascii="Times New Roman" w:hAnsi="Times New Roman" w:cs="Times New Roman"/>
          <w:sz w:val="24"/>
          <w:szCs w:val="24"/>
        </w:rPr>
      </w:pPr>
      <w:r w:rsidRPr="00AC4BB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C4B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Наш дар бессмертный - речь (по высказываниям</w:t>
      </w:r>
      <w:r w:rsidR="005C7F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русских поэтов о языке и речи)</w:t>
      </w:r>
      <w:r w:rsidRPr="00AC4BB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C4B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Обращения в русском речевом этикете</w:t>
      </w:r>
      <w:r w:rsidRPr="00AC4BB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C4B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Пути изучения ру</w:t>
      </w:r>
      <w:r w:rsidR="005C7F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сского языка с помощью Интернет</w:t>
      </w:r>
      <w:r w:rsidRPr="00AC4BB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C4B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Речь и этикет</w:t>
      </w:r>
      <w:r w:rsidRPr="00AC4BB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C4B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Роль газетного заголовка в эффективности печатных СМИ</w:t>
      </w:r>
      <w:r w:rsidRPr="00AC4BB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C4B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Русск</w:t>
      </w:r>
      <w:r w:rsidR="005C7F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ий речевой этикет - приветствия</w:t>
      </w:r>
      <w:r w:rsidRPr="00AC4BB0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5C7F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Русский язык в сети Интернет</w:t>
      </w:r>
      <w:r w:rsidRPr="00AC4BB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C4B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Сила слова </w:t>
      </w:r>
      <w:r w:rsidR="005C7F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(язык как средство воздействия)</w:t>
      </w:r>
      <w:r w:rsidRPr="00AC4BB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C4B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Фразеологические обороты, характеризующие человека</w:t>
      </w:r>
      <w:r w:rsidRPr="00AC4BB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C4B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Языковое манипулирование в сфере рек</w:t>
      </w:r>
      <w:r w:rsidR="005C7F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ламы и потребитель</w:t>
      </w:r>
      <w:r w:rsidRPr="00AC4BB0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E74E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Языковой портрет личности</w:t>
      </w:r>
    </w:p>
    <w:p w:rsidR="00D30E84" w:rsidRDefault="00D30E84">
      <w:pPr>
        <w:rPr>
          <w:rFonts w:ascii="Times New Roman" w:hAnsi="Times New Roman" w:cs="Times New Roman"/>
          <w:sz w:val="24"/>
          <w:szCs w:val="24"/>
        </w:rPr>
      </w:pPr>
    </w:p>
    <w:p w:rsidR="001102CA" w:rsidRDefault="001102CA">
      <w:pPr>
        <w:rPr>
          <w:rFonts w:ascii="Times New Roman" w:hAnsi="Times New Roman" w:cs="Times New Roman"/>
          <w:sz w:val="24"/>
          <w:szCs w:val="24"/>
        </w:rPr>
      </w:pPr>
    </w:p>
    <w:p w:rsidR="001102CA" w:rsidRDefault="001102CA">
      <w:pPr>
        <w:rPr>
          <w:rFonts w:ascii="Times New Roman" w:hAnsi="Times New Roman" w:cs="Times New Roman"/>
          <w:sz w:val="24"/>
          <w:szCs w:val="24"/>
        </w:rPr>
      </w:pPr>
    </w:p>
    <w:p w:rsidR="001102CA" w:rsidRDefault="001102CA">
      <w:pPr>
        <w:rPr>
          <w:rFonts w:ascii="Times New Roman" w:hAnsi="Times New Roman" w:cs="Times New Roman"/>
          <w:sz w:val="24"/>
          <w:szCs w:val="24"/>
        </w:rPr>
      </w:pPr>
    </w:p>
    <w:p w:rsidR="001102CA" w:rsidRDefault="001102CA">
      <w:pPr>
        <w:rPr>
          <w:rFonts w:ascii="Times New Roman" w:hAnsi="Times New Roman" w:cs="Times New Roman"/>
          <w:sz w:val="24"/>
          <w:szCs w:val="24"/>
        </w:rPr>
      </w:pPr>
    </w:p>
    <w:p w:rsidR="00D30E84" w:rsidRDefault="00D30E84" w:rsidP="00D30E84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8768D5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УЧЕБНО-МЕТОДИЧЕСКОЕ ОБЕСПЕЧЕНИЕ КОС</w:t>
      </w:r>
    </w:p>
    <w:p w:rsidR="00D30E84" w:rsidRPr="008768D5" w:rsidRDefault="00D30E84" w:rsidP="00D30E84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D30E84" w:rsidRPr="008768D5" w:rsidRDefault="00D30E84" w:rsidP="00D30E8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8768D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8768D5">
        <w:rPr>
          <w:rFonts w:ascii="Times New Roman" w:hAnsi="Times New Roman" w:cs="Times New Roman"/>
          <w:sz w:val="24"/>
          <w:szCs w:val="24"/>
        </w:rPr>
        <w:t>Контрольно-измерите</w:t>
      </w:r>
      <w:r>
        <w:rPr>
          <w:rFonts w:ascii="Times New Roman" w:hAnsi="Times New Roman" w:cs="Times New Roman"/>
          <w:sz w:val="24"/>
          <w:szCs w:val="24"/>
        </w:rPr>
        <w:t>льные материалы. Русский язык. 10 класс. – М: ВАКО, 2018. 2</w:t>
      </w:r>
      <w:r w:rsidRPr="008768D5">
        <w:rPr>
          <w:rFonts w:ascii="Times New Roman" w:hAnsi="Times New Roman" w:cs="Times New Roman"/>
          <w:sz w:val="24"/>
          <w:szCs w:val="24"/>
        </w:rPr>
        <w:t xml:space="preserve">)Малюшкин А.Б. Комплексный анализ текста.-М.:ТЦ Сфера, 2019.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3</w:t>
      </w:r>
      <w:r w:rsidRPr="008768D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768D5">
        <w:rPr>
          <w:rFonts w:ascii="Times New Roman" w:eastAsia="Times New Roman" w:hAnsi="Times New Roman" w:cs="Times New Roman"/>
          <w:sz w:val="24"/>
          <w:szCs w:val="24"/>
          <w:lang w:eastAsia="ru-RU"/>
        </w:rPr>
        <w:t>ГЭ. Русский язык: типовые экзаменационные варианты/под ред.И.П.Цыбулько. –                        М.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Национальное образование, 2020</w:t>
      </w:r>
      <w:r w:rsidRPr="00876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4)Русский язык. Подготовка к Е</w:t>
      </w:r>
      <w:r w:rsidRPr="008768D5">
        <w:rPr>
          <w:rFonts w:ascii="Times New Roman" w:eastAsia="Times New Roman" w:hAnsi="Times New Roman" w:cs="Times New Roman"/>
          <w:sz w:val="24"/>
          <w:szCs w:val="24"/>
          <w:lang w:eastAsia="ru-RU"/>
        </w:rPr>
        <w:t>ГЭ. Тематический тренинг /Сенина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Н.А</w:t>
      </w:r>
      <w:r w:rsidRPr="00876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 – Ростов-на-Дону: Лег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ион, 2020</w:t>
      </w:r>
      <w:r w:rsidRPr="00876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5)Русский язык. Подготовка к ЕГЭ. 25 тренировочных вариантов по демоверсии 2021 года/Сенина Н.А. и др.- </w:t>
      </w:r>
      <w:r w:rsidRPr="008768D5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Ростов-на-Дону: Лег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ион, 2020</w:t>
      </w:r>
      <w:r w:rsidRPr="00876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6) Итоговое сочинение по русскому языку.- </w:t>
      </w:r>
      <w:r w:rsidRPr="008768D5">
        <w:rPr>
          <w:rFonts w:ascii="Times New Roman" w:eastAsia="Times New Roman" w:hAnsi="Times New Roman" w:cs="Times New Roman"/>
          <w:sz w:val="24"/>
          <w:szCs w:val="24"/>
          <w:lang w:eastAsia="ru-RU"/>
        </w:rPr>
        <w:t>М.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Национальное образование, 2020</w:t>
      </w:r>
      <w:r w:rsidRPr="00876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                       </w:t>
      </w:r>
    </w:p>
    <w:p w:rsidR="00D30E84" w:rsidRPr="008768D5" w:rsidRDefault="00D30E84" w:rsidP="00D30E8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4265" w:rsidRPr="00777178" w:rsidRDefault="00754265" w:rsidP="00754265">
      <w:pPr>
        <w:spacing w:after="0" w:line="240" w:lineRule="auto"/>
        <w:ind w:right="-14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178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Электронные ресурсы:</w:t>
      </w:r>
    </w:p>
    <w:p w:rsidR="00754265" w:rsidRPr="00777178" w:rsidRDefault="00754265" w:rsidP="00754265">
      <w:pPr>
        <w:numPr>
          <w:ilvl w:val="0"/>
          <w:numId w:val="24"/>
        </w:numPr>
        <w:spacing w:after="0" w:line="240" w:lineRule="auto"/>
        <w:ind w:right="-14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ЭОР – </w:t>
      </w:r>
      <w:hyperlink r:id="rId9" w:history="1">
        <w:r w:rsidRPr="0077717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http://fcior.edu.ru/</w:t>
        </w:r>
      </w:hyperlink>
    </w:p>
    <w:p w:rsidR="00754265" w:rsidRPr="00777178" w:rsidRDefault="00754265" w:rsidP="00754265">
      <w:pPr>
        <w:numPr>
          <w:ilvl w:val="0"/>
          <w:numId w:val="24"/>
        </w:numPr>
        <w:spacing w:after="0" w:line="240" w:lineRule="auto"/>
        <w:ind w:right="-14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ФИПИ – </w:t>
      </w:r>
      <w:hyperlink r:id="rId10" w:history="1">
        <w:r w:rsidRPr="0077717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http://www.fipi.ru/</w:t>
        </w:r>
      </w:hyperlink>
    </w:p>
    <w:p w:rsidR="00754265" w:rsidRPr="00777178" w:rsidRDefault="00754265" w:rsidP="00754265">
      <w:pPr>
        <w:numPr>
          <w:ilvl w:val="0"/>
          <w:numId w:val="24"/>
        </w:numPr>
        <w:spacing w:after="0" w:line="240" w:lineRule="auto"/>
        <w:ind w:right="-14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Единая коллекция цифровых образовательных ресурсов –                      </w:t>
      </w:r>
      <w:hyperlink r:id="rId11" w:history="1">
        <w:r w:rsidRPr="0077717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http://school-collection.edu.ru/</w:t>
        </w:r>
      </w:hyperlink>
    </w:p>
    <w:p w:rsidR="00754265" w:rsidRPr="00777178" w:rsidRDefault="006D01EB" w:rsidP="00754265">
      <w:pPr>
        <w:numPr>
          <w:ilvl w:val="0"/>
          <w:numId w:val="24"/>
        </w:numPr>
        <w:spacing w:after="0" w:line="240" w:lineRule="auto"/>
        <w:ind w:right="-14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="00754265" w:rsidRPr="0077717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http://ege.edu.ru</w:t>
        </w:r>
      </w:hyperlink>
      <w:r w:rsidR="00754265" w:rsidRPr="007771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54265" w:rsidRPr="00777178" w:rsidRDefault="006D01EB" w:rsidP="00754265">
      <w:pPr>
        <w:numPr>
          <w:ilvl w:val="0"/>
          <w:numId w:val="24"/>
        </w:numPr>
        <w:spacing w:after="0" w:line="240" w:lineRule="auto"/>
        <w:ind w:right="-14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r w:rsidR="00754265" w:rsidRPr="0077717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http://profile-edu.ru/</w:t>
        </w:r>
      </w:hyperlink>
    </w:p>
    <w:p w:rsidR="00754265" w:rsidRPr="00777178" w:rsidRDefault="006D01EB" w:rsidP="00754265">
      <w:pPr>
        <w:numPr>
          <w:ilvl w:val="0"/>
          <w:numId w:val="24"/>
        </w:numPr>
        <w:spacing w:after="0" w:line="240" w:lineRule="auto"/>
        <w:ind w:right="-14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history="1">
        <w:r w:rsidR="00754265" w:rsidRPr="0077717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http://repetitor.1c.ru/</w:t>
        </w:r>
      </w:hyperlink>
    </w:p>
    <w:p w:rsidR="00754265" w:rsidRPr="00777178" w:rsidRDefault="006D01EB" w:rsidP="00754265">
      <w:pPr>
        <w:numPr>
          <w:ilvl w:val="0"/>
          <w:numId w:val="24"/>
        </w:numPr>
        <w:spacing w:after="0" w:line="240" w:lineRule="auto"/>
        <w:ind w:right="-14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history="1">
        <w:r w:rsidR="00754265" w:rsidRPr="0077717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http://www.mediahouse.ru/products/rus/rus.htm</w:t>
        </w:r>
      </w:hyperlink>
      <w:r w:rsidR="00754265" w:rsidRPr="007771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54265" w:rsidRPr="00777178" w:rsidRDefault="006D01EB" w:rsidP="00754265">
      <w:pPr>
        <w:numPr>
          <w:ilvl w:val="0"/>
          <w:numId w:val="24"/>
        </w:numPr>
        <w:spacing w:after="0" w:line="240" w:lineRule="auto"/>
        <w:ind w:right="-14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history="1">
        <w:r w:rsidR="00754265" w:rsidRPr="0077717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http://www.mediaterra.ru/ruslang/</w:t>
        </w:r>
      </w:hyperlink>
      <w:r w:rsidR="00754265" w:rsidRPr="007771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54265" w:rsidRPr="00777178" w:rsidRDefault="006D01EB" w:rsidP="00754265">
      <w:pPr>
        <w:numPr>
          <w:ilvl w:val="0"/>
          <w:numId w:val="24"/>
        </w:numPr>
        <w:spacing w:after="0" w:line="240" w:lineRule="auto"/>
        <w:ind w:right="-14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7" w:history="1">
        <w:r w:rsidR="00754265" w:rsidRPr="0077717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http://www.educa.ru/gramotno/</w:t>
        </w:r>
      </w:hyperlink>
      <w:r w:rsidR="00754265" w:rsidRPr="007771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54265" w:rsidRPr="00777178" w:rsidRDefault="006D01EB" w:rsidP="00754265">
      <w:pPr>
        <w:numPr>
          <w:ilvl w:val="0"/>
          <w:numId w:val="24"/>
        </w:numPr>
        <w:spacing w:after="0" w:line="240" w:lineRule="auto"/>
        <w:ind w:right="-14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8" w:history="1">
        <w:r w:rsidR="00754265" w:rsidRPr="0077717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http://www.slovari.ru/</w:t>
        </w:r>
      </w:hyperlink>
      <w:r w:rsidR="00754265" w:rsidRPr="007771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30E84" w:rsidRPr="008768D5" w:rsidRDefault="00D30E84" w:rsidP="00D30E84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E84" w:rsidRPr="008768D5" w:rsidRDefault="00D30E84" w:rsidP="00D30E84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E84" w:rsidRPr="008768D5" w:rsidRDefault="00D30E84" w:rsidP="00D30E84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E84" w:rsidRPr="008768D5" w:rsidRDefault="00D30E84" w:rsidP="00D30E84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E84" w:rsidRPr="008768D5" w:rsidRDefault="00D30E84" w:rsidP="00D30E84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E84" w:rsidRPr="008768D5" w:rsidRDefault="00D30E84" w:rsidP="00D30E84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E84" w:rsidRPr="008768D5" w:rsidRDefault="00D30E84" w:rsidP="00D30E84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E84" w:rsidRPr="008768D5" w:rsidRDefault="00D30E84" w:rsidP="00D30E84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E84" w:rsidRPr="00AC4BB0" w:rsidRDefault="00D30E84">
      <w:pPr>
        <w:rPr>
          <w:rFonts w:ascii="Times New Roman" w:hAnsi="Times New Roman" w:cs="Times New Roman"/>
          <w:sz w:val="24"/>
          <w:szCs w:val="24"/>
        </w:rPr>
      </w:pPr>
    </w:p>
    <w:sectPr w:rsidR="00D30E84" w:rsidRPr="00AC4BB0" w:rsidSect="003442B9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5352" w:rsidRDefault="00545352">
      <w:pPr>
        <w:spacing w:after="0" w:line="240" w:lineRule="auto"/>
      </w:pPr>
      <w:r>
        <w:separator/>
      </w:r>
    </w:p>
  </w:endnote>
  <w:endnote w:type="continuationSeparator" w:id="1">
    <w:p w:rsidR="00545352" w:rsidRDefault="005453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6790582"/>
      <w:docPartObj>
        <w:docPartGallery w:val="Page Numbers (Bottom of Page)"/>
        <w:docPartUnique/>
      </w:docPartObj>
    </w:sdtPr>
    <w:sdtContent>
      <w:p w:rsidR="00E74E21" w:rsidRDefault="006D01EB">
        <w:pPr>
          <w:pStyle w:val="af0"/>
          <w:jc w:val="right"/>
        </w:pPr>
        <w:r>
          <w:fldChar w:fldCharType="begin"/>
        </w:r>
        <w:r w:rsidR="00E74E21">
          <w:instrText>PAGE   \* MERGEFORMAT</w:instrText>
        </w:r>
        <w:r>
          <w:fldChar w:fldCharType="separate"/>
        </w:r>
        <w:r w:rsidR="00283DD5">
          <w:rPr>
            <w:noProof/>
          </w:rPr>
          <w:t>2</w:t>
        </w:r>
        <w:r>
          <w:fldChar w:fldCharType="end"/>
        </w:r>
      </w:p>
    </w:sdtContent>
  </w:sdt>
  <w:p w:rsidR="003442B9" w:rsidRDefault="003442B9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16915787"/>
      <w:docPartObj>
        <w:docPartGallery w:val="Page Numbers (Bottom of Page)"/>
        <w:docPartUnique/>
      </w:docPartObj>
    </w:sdtPr>
    <w:sdtContent>
      <w:p w:rsidR="00CA4E7A" w:rsidRDefault="006D01EB">
        <w:pPr>
          <w:pStyle w:val="af0"/>
          <w:jc w:val="right"/>
        </w:pPr>
        <w:r>
          <w:fldChar w:fldCharType="begin"/>
        </w:r>
        <w:r w:rsidR="00CA4E7A">
          <w:instrText>PAGE   \* MERGEFORMAT</w:instrText>
        </w:r>
        <w:r>
          <w:fldChar w:fldCharType="separate"/>
        </w:r>
        <w:r w:rsidR="00354B65">
          <w:rPr>
            <w:noProof/>
          </w:rPr>
          <w:t>23</w:t>
        </w:r>
        <w:r>
          <w:fldChar w:fldCharType="end"/>
        </w:r>
      </w:p>
    </w:sdtContent>
  </w:sdt>
  <w:p w:rsidR="00CA4E7A" w:rsidRDefault="00CA4E7A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5352" w:rsidRDefault="00545352">
      <w:pPr>
        <w:spacing w:after="0" w:line="240" w:lineRule="auto"/>
      </w:pPr>
      <w:r>
        <w:separator/>
      </w:r>
    </w:p>
  </w:footnote>
  <w:footnote w:type="continuationSeparator" w:id="1">
    <w:p w:rsidR="00545352" w:rsidRDefault="005453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210" w:hanging="360"/>
      </w:pPr>
    </w:lvl>
  </w:abstractNum>
  <w:abstractNum w:abstractNumId="1">
    <w:nsid w:val="00000003"/>
    <w:multiLevelType w:val="singleLevel"/>
    <w:tmpl w:val="00000003"/>
    <w:name w:val="WW8Num2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/>
      </w:rPr>
    </w:lvl>
  </w:abstractNum>
  <w:abstractNum w:abstractNumId="2">
    <w:nsid w:val="00000004"/>
    <w:multiLevelType w:val="singleLevel"/>
    <w:tmpl w:val="00000004"/>
    <w:name w:val="WW8Num3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3">
    <w:nsid w:val="07BD105D"/>
    <w:multiLevelType w:val="singleLevel"/>
    <w:tmpl w:val="042084CA"/>
    <w:lvl w:ilvl="0">
      <w:start w:val="7"/>
      <w:numFmt w:val="decimal"/>
      <w:lvlText w:val="%1)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4">
    <w:nsid w:val="07E74726"/>
    <w:multiLevelType w:val="hybridMultilevel"/>
    <w:tmpl w:val="4A809A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F819FD"/>
    <w:multiLevelType w:val="hybridMultilevel"/>
    <w:tmpl w:val="EB68A3AC"/>
    <w:lvl w:ilvl="0" w:tplc="CE08B3CA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0AF870BC"/>
    <w:multiLevelType w:val="multilevel"/>
    <w:tmpl w:val="70C6F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BEB6800"/>
    <w:multiLevelType w:val="hybridMultilevel"/>
    <w:tmpl w:val="83FA725C"/>
    <w:lvl w:ilvl="0" w:tplc="03FC304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4F365B8"/>
    <w:multiLevelType w:val="multilevel"/>
    <w:tmpl w:val="159AF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10752CA"/>
    <w:multiLevelType w:val="multilevel"/>
    <w:tmpl w:val="484AD2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E076E8"/>
    <w:multiLevelType w:val="multilevel"/>
    <w:tmpl w:val="C914A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BE94CA2"/>
    <w:multiLevelType w:val="multilevel"/>
    <w:tmpl w:val="44F0FF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D2E7A6F"/>
    <w:multiLevelType w:val="multilevel"/>
    <w:tmpl w:val="7BFAA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180CC3"/>
    <w:multiLevelType w:val="multilevel"/>
    <w:tmpl w:val="8648F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2F85365B"/>
    <w:multiLevelType w:val="multilevel"/>
    <w:tmpl w:val="1334F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2860420"/>
    <w:multiLevelType w:val="multilevel"/>
    <w:tmpl w:val="B8A62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360334A"/>
    <w:multiLevelType w:val="hybridMultilevel"/>
    <w:tmpl w:val="50960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7801D1"/>
    <w:multiLevelType w:val="hybridMultilevel"/>
    <w:tmpl w:val="107015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2F7C91"/>
    <w:multiLevelType w:val="hybridMultilevel"/>
    <w:tmpl w:val="50960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94281A"/>
    <w:multiLevelType w:val="hybridMultilevel"/>
    <w:tmpl w:val="4A7E278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AF055C"/>
    <w:multiLevelType w:val="multilevel"/>
    <w:tmpl w:val="B3F0A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1C3273C"/>
    <w:multiLevelType w:val="multilevel"/>
    <w:tmpl w:val="AD40F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5D4070C"/>
    <w:multiLevelType w:val="multilevel"/>
    <w:tmpl w:val="F9E20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AAC63D7"/>
    <w:multiLevelType w:val="hybridMultilevel"/>
    <w:tmpl w:val="58947974"/>
    <w:lvl w:ilvl="0" w:tplc="122807E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BC046AE"/>
    <w:multiLevelType w:val="multilevel"/>
    <w:tmpl w:val="87BA9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2BF1E7B"/>
    <w:multiLevelType w:val="singleLevel"/>
    <w:tmpl w:val="FA589204"/>
    <w:lvl w:ilvl="0">
      <w:start w:val="2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26">
    <w:nsid w:val="54AC1DA4"/>
    <w:multiLevelType w:val="multilevel"/>
    <w:tmpl w:val="A7920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95A0E9F"/>
    <w:multiLevelType w:val="hybridMultilevel"/>
    <w:tmpl w:val="A3FEBD16"/>
    <w:lvl w:ilvl="0" w:tplc="0C26503C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5E6E63E3"/>
    <w:multiLevelType w:val="hybridMultilevel"/>
    <w:tmpl w:val="876488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0D4EB4"/>
    <w:multiLevelType w:val="multilevel"/>
    <w:tmpl w:val="2B1AF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6E24749"/>
    <w:multiLevelType w:val="singleLevel"/>
    <w:tmpl w:val="E2A6BB58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31">
    <w:nsid w:val="6DB62F25"/>
    <w:multiLevelType w:val="hybridMultilevel"/>
    <w:tmpl w:val="E4529CFA"/>
    <w:lvl w:ilvl="0" w:tplc="A0904D60">
      <w:start w:val="1"/>
      <w:numFmt w:val="decimal"/>
      <w:lvlText w:val="%1."/>
      <w:lvlJc w:val="left"/>
      <w:pPr>
        <w:ind w:left="810" w:hanging="45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A64B92"/>
    <w:multiLevelType w:val="hybridMultilevel"/>
    <w:tmpl w:val="B1848A7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3">
    <w:nsid w:val="72B85F9D"/>
    <w:multiLevelType w:val="multilevel"/>
    <w:tmpl w:val="8758BA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3734B17"/>
    <w:multiLevelType w:val="multilevel"/>
    <w:tmpl w:val="F7B2E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81163DC"/>
    <w:multiLevelType w:val="multilevel"/>
    <w:tmpl w:val="66DCA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4"/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1"/>
  </w:num>
  <w:num w:numId="8">
    <w:abstractNumId w:val="5"/>
  </w:num>
  <w:num w:numId="9">
    <w:abstractNumId w:val="27"/>
  </w:num>
  <w:num w:numId="10">
    <w:abstractNumId w:val="0"/>
  </w:num>
  <w:num w:numId="11">
    <w:abstractNumId w:val="1"/>
  </w:num>
  <w:num w:numId="12">
    <w:abstractNumId w:val="2"/>
  </w:num>
  <w:num w:numId="13">
    <w:abstractNumId w:val="7"/>
  </w:num>
  <w:num w:numId="14">
    <w:abstractNumId w:val="16"/>
  </w:num>
  <w:num w:numId="15">
    <w:abstractNumId w:val="17"/>
  </w:num>
  <w:num w:numId="16">
    <w:abstractNumId w:val="9"/>
  </w:num>
  <w:num w:numId="17">
    <w:abstractNumId w:val="33"/>
  </w:num>
  <w:num w:numId="18">
    <w:abstractNumId w:val="6"/>
  </w:num>
  <w:num w:numId="19">
    <w:abstractNumId w:val="30"/>
  </w:num>
  <w:num w:numId="20">
    <w:abstractNumId w:val="3"/>
  </w:num>
  <w:num w:numId="21">
    <w:abstractNumId w:val="25"/>
  </w:num>
  <w:num w:numId="22">
    <w:abstractNumId w:val="19"/>
  </w:num>
  <w:num w:numId="23">
    <w:abstractNumId w:val="32"/>
  </w:num>
  <w:num w:numId="24">
    <w:abstractNumId w:val="23"/>
  </w:num>
  <w:num w:numId="25">
    <w:abstractNumId w:val="21"/>
    <w:lvlOverride w:ilvl="0">
      <w:startOverride w:val="1"/>
    </w:lvlOverride>
  </w:num>
  <w:num w:numId="26">
    <w:abstractNumId w:val="12"/>
  </w:num>
  <w:num w:numId="27">
    <w:abstractNumId w:val="22"/>
  </w:num>
  <w:num w:numId="28">
    <w:abstractNumId w:val="14"/>
  </w:num>
  <w:num w:numId="29">
    <w:abstractNumId w:val="35"/>
  </w:num>
  <w:num w:numId="30">
    <w:abstractNumId w:val="8"/>
  </w:num>
  <w:num w:numId="31">
    <w:abstractNumId w:val="34"/>
  </w:num>
  <w:num w:numId="32">
    <w:abstractNumId w:val="29"/>
  </w:num>
  <w:num w:numId="33">
    <w:abstractNumId w:val="11"/>
  </w:num>
  <w:num w:numId="34">
    <w:abstractNumId w:val="24"/>
  </w:num>
  <w:num w:numId="35">
    <w:abstractNumId w:val="20"/>
  </w:num>
  <w:num w:numId="36">
    <w:abstractNumId w:val="15"/>
  </w:num>
  <w:num w:numId="37">
    <w:abstractNumId w:val="26"/>
  </w:num>
  <w:num w:numId="3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4086"/>
    <w:rsid w:val="00065E3D"/>
    <w:rsid w:val="000721CE"/>
    <w:rsid w:val="00074949"/>
    <w:rsid w:val="000A39E5"/>
    <w:rsid w:val="000D4CF7"/>
    <w:rsid w:val="001102CA"/>
    <w:rsid w:val="0018109B"/>
    <w:rsid w:val="001B5419"/>
    <w:rsid w:val="00223DC0"/>
    <w:rsid w:val="00283DD5"/>
    <w:rsid w:val="002A1180"/>
    <w:rsid w:val="002B6958"/>
    <w:rsid w:val="002F2F2C"/>
    <w:rsid w:val="002F4FE1"/>
    <w:rsid w:val="003442B9"/>
    <w:rsid w:val="003454B5"/>
    <w:rsid w:val="00354B65"/>
    <w:rsid w:val="003D44C9"/>
    <w:rsid w:val="004175CD"/>
    <w:rsid w:val="00441C53"/>
    <w:rsid w:val="005354A8"/>
    <w:rsid w:val="00540967"/>
    <w:rsid w:val="00545352"/>
    <w:rsid w:val="005B2C74"/>
    <w:rsid w:val="005B424E"/>
    <w:rsid w:val="005C2260"/>
    <w:rsid w:val="005C30F1"/>
    <w:rsid w:val="005C7FE1"/>
    <w:rsid w:val="005D2A42"/>
    <w:rsid w:val="005F43B1"/>
    <w:rsid w:val="00673873"/>
    <w:rsid w:val="006963E3"/>
    <w:rsid w:val="006B3853"/>
    <w:rsid w:val="006D01EB"/>
    <w:rsid w:val="00754265"/>
    <w:rsid w:val="007B7B6D"/>
    <w:rsid w:val="00897997"/>
    <w:rsid w:val="009A4086"/>
    <w:rsid w:val="009C3D51"/>
    <w:rsid w:val="00A81D29"/>
    <w:rsid w:val="00A83966"/>
    <w:rsid w:val="00A83DC0"/>
    <w:rsid w:val="00AC4BB0"/>
    <w:rsid w:val="00B138AE"/>
    <w:rsid w:val="00B74FD5"/>
    <w:rsid w:val="00B76E59"/>
    <w:rsid w:val="00CA4E7A"/>
    <w:rsid w:val="00D1562E"/>
    <w:rsid w:val="00D30E84"/>
    <w:rsid w:val="00DF29A8"/>
    <w:rsid w:val="00E166E0"/>
    <w:rsid w:val="00E478B6"/>
    <w:rsid w:val="00E74E21"/>
    <w:rsid w:val="00EE20E2"/>
    <w:rsid w:val="00EE7B66"/>
    <w:rsid w:val="00F16DDB"/>
    <w:rsid w:val="00FB5B2F"/>
    <w:rsid w:val="00FE2A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086"/>
  </w:style>
  <w:style w:type="paragraph" w:styleId="1">
    <w:name w:val="heading 1"/>
    <w:basedOn w:val="a"/>
    <w:next w:val="a"/>
    <w:link w:val="10"/>
    <w:uiPriority w:val="99"/>
    <w:qFormat/>
    <w:rsid w:val="009A4086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A408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9A408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7">
    <w:name w:val="Font Style117"/>
    <w:rsid w:val="009A4086"/>
  </w:style>
  <w:style w:type="character" w:customStyle="1" w:styleId="a4">
    <w:name w:val="Без интервала Знак"/>
    <w:basedOn w:val="a0"/>
    <w:link w:val="a5"/>
    <w:uiPriority w:val="1"/>
    <w:locked/>
    <w:rsid w:val="009A4086"/>
    <w:rPr>
      <w:lang w:val="en-US"/>
    </w:rPr>
  </w:style>
  <w:style w:type="paragraph" w:styleId="a5">
    <w:name w:val="No Spacing"/>
    <w:link w:val="a4"/>
    <w:uiPriority w:val="1"/>
    <w:qFormat/>
    <w:rsid w:val="009A4086"/>
    <w:pPr>
      <w:spacing w:after="0" w:line="240" w:lineRule="auto"/>
    </w:pPr>
    <w:rPr>
      <w:lang w:val="en-US"/>
    </w:rPr>
  </w:style>
  <w:style w:type="paragraph" w:customStyle="1" w:styleId="c4">
    <w:name w:val="c4"/>
    <w:basedOn w:val="a"/>
    <w:rsid w:val="009A40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9A40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9A40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9A4086"/>
    <w:pPr>
      <w:spacing w:before="280" w:after="119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styleId="a8">
    <w:name w:val="Hyperlink"/>
    <w:basedOn w:val="a0"/>
    <w:uiPriority w:val="99"/>
    <w:semiHidden/>
    <w:unhideWhenUsed/>
    <w:rsid w:val="009A4086"/>
    <w:rPr>
      <w:color w:val="0000FF"/>
      <w:u w:val="single"/>
    </w:rPr>
  </w:style>
  <w:style w:type="character" w:customStyle="1" w:styleId="a9">
    <w:name w:val="Текст выноски Знак"/>
    <w:basedOn w:val="a0"/>
    <w:link w:val="aa"/>
    <w:uiPriority w:val="99"/>
    <w:semiHidden/>
    <w:rsid w:val="009A408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9A408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9A4086"/>
    <w:rPr>
      <w:rFonts w:ascii="Tahoma" w:hAnsi="Tahoma" w:cs="Tahoma"/>
      <w:sz w:val="16"/>
      <w:szCs w:val="16"/>
    </w:rPr>
  </w:style>
  <w:style w:type="character" w:styleId="ab">
    <w:name w:val="Strong"/>
    <w:basedOn w:val="a0"/>
    <w:qFormat/>
    <w:rsid w:val="009A4086"/>
    <w:rPr>
      <w:b/>
      <w:bCs/>
    </w:rPr>
  </w:style>
  <w:style w:type="paragraph" w:customStyle="1" w:styleId="ac">
    <w:name w:val="А_основной"/>
    <w:basedOn w:val="a"/>
    <w:link w:val="ad"/>
    <w:qFormat/>
    <w:rsid w:val="009A4086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d">
    <w:name w:val="А_основной Знак"/>
    <w:link w:val="ac"/>
    <w:rsid w:val="009A4086"/>
    <w:rPr>
      <w:rFonts w:ascii="Times New Roman" w:eastAsia="Calibri" w:hAnsi="Times New Roman" w:cs="Times New Roman"/>
      <w:sz w:val="28"/>
      <w:szCs w:val="28"/>
    </w:rPr>
  </w:style>
  <w:style w:type="paragraph" w:styleId="ae">
    <w:name w:val="header"/>
    <w:basedOn w:val="a"/>
    <w:link w:val="af"/>
    <w:uiPriority w:val="99"/>
    <w:unhideWhenUsed/>
    <w:rsid w:val="009A408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9A40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9A408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9A40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9A408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91">
    <w:name w:val="Font Style91"/>
    <w:rsid w:val="009A4086"/>
    <w:rPr>
      <w:rFonts w:ascii="Arial" w:hAnsi="Arial" w:cs="Arial"/>
      <w:b/>
      <w:bCs/>
      <w:sz w:val="20"/>
      <w:szCs w:val="20"/>
    </w:rPr>
  </w:style>
  <w:style w:type="character" w:customStyle="1" w:styleId="Text">
    <w:name w:val="Text"/>
    <w:rsid w:val="009A4086"/>
    <w:rPr>
      <w:rFonts w:ascii="SchoolBookC" w:hAnsi="SchoolBookC" w:hint="default"/>
      <w:strike w:val="0"/>
      <w:dstrike w:val="0"/>
      <w:color w:val="000000"/>
      <w:spacing w:val="0"/>
      <w:w w:val="100"/>
      <w:position w:val="0"/>
      <w:sz w:val="22"/>
      <w:u w:val="none"/>
      <w:effect w:val="none"/>
      <w:vertAlign w:val="baseline"/>
      <w:lang w:val="ru-RU"/>
    </w:rPr>
  </w:style>
  <w:style w:type="paragraph" w:styleId="af2">
    <w:name w:val="footnote text"/>
    <w:basedOn w:val="a"/>
    <w:link w:val="af3"/>
    <w:uiPriority w:val="99"/>
    <w:semiHidden/>
    <w:unhideWhenUsed/>
    <w:rsid w:val="00223DC0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223DC0"/>
    <w:rPr>
      <w:sz w:val="20"/>
      <w:szCs w:val="20"/>
    </w:rPr>
  </w:style>
  <w:style w:type="character" w:styleId="af4">
    <w:name w:val="footnote reference"/>
    <w:semiHidden/>
    <w:rsid w:val="00223DC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086"/>
  </w:style>
  <w:style w:type="paragraph" w:styleId="1">
    <w:name w:val="heading 1"/>
    <w:basedOn w:val="a"/>
    <w:next w:val="a"/>
    <w:link w:val="10"/>
    <w:uiPriority w:val="99"/>
    <w:qFormat/>
    <w:rsid w:val="009A4086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A408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9A408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7">
    <w:name w:val="Font Style117"/>
    <w:rsid w:val="009A4086"/>
  </w:style>
  <w:style w:type="character" w:customStyle="1" w:styleId="a4">
    <w:name w:val="Без интервала Знак"/>
    <w:basedOn w:val="a0"/>
    <w:link w:val="a5"/>
    <w:uiPriority w:val="1"/>
    <w:locked/>
    <w:rsid w:val="009A4086"/>
    <w:rPr>
      <w:lang w:val="en-US"/>
    </w:rPr>
  </w:style>
  <w:style w:type="paragraph" w:styleId="a5">
    <w:name w:val="No Spacing"/>
    <w:link w:val="a4"/>
    <w:uiPriority w:val="1"/>
    <w:qFormat/>
    <w:rsid w:val="009A4086"/>
    <w:pPr>
      <w:spacing w:after="0" w:line="240" w:lineRule="auto"/>
    </w:pPr>
    <w:rPr>
      <w:lang w:val="en-US"/>
    </w:rPr>
  </w:style>
  <w:style w:type="paragraph" w:customStyle="1" w:styleId="c4">
    <w:name w:val="c4"/>
    <w:basedOn w:val="a"/>
    <w:rsid w:val="009A40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9A40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9A40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9A4086"/>
    <w:pPr>
      <w:spacing w:before="280" w:after="119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styleId="a8">
    <w:name w:val="Hyperlink"/>
    <w:basedOn w:val="a0"/>
    <w:uiPriority w:val="99"/>
    <w:semiHidden/>
    <w:unhideWhenUsed/>
    <w:rsid w:val="009A4086"/>
    <w:rPr>
      <w:color w:val="0000FF"/>
      <w:u w:val="single"/>
    </w:rPr>
  </w:style>
  <w:style w:type="character" w:customStyle="1" w:styleId="a9">
    <w:name w:val="Текст выноски Знак"/>
    <w:basedOn w:val="a0"/>
    <w:link w:val="aa"/>
    <w:uiPriority w:val="99"/>
    <w:semiHidden/>
    <w:rsid w:val="009A408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9A408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9A4086"/>
    <w:rPr>
      <w:rFonts w:ascii="Tahoma" w:hAnsi="Tahoma" w:cs="Tahoma"/>
      <w:sz w:val="16"/>
      <w:szCs w:val="16"/>
    </w:rPr>
  </w:style>
  <w:style w:type="character" w:styleId="ab">
    <w:name w:val="Strong"/>
    <w:basedOn w:val="a0"/>
    <w:qFormat/>
    <w:rsid w:val="009A4086"/>
    <w:rPr>
      <w:b/>
      <w:bCs/>
    </w:rPr>
  </w:style>
  <w:style w:type="paragraph" w:customStyle="1" w:styleId="ac">
    <w:name w:val="А_основной"/>
    <w:basedOn w:val="a"/>
    <w:link w:val="ad"/>
    <w:qFormat/>
    <w:rsid w:val="009A4086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d">
    <w:name w:val="А_основной Знак"/>
    <w:link w:val="ac"/>
    <w:rsid w:val="009A4086"/>
    <w:rPr>
      <w:rFonts w:ascii="Times New Roman" w:eastAsia="Calibri" w:hAnsi="Times New Roman" w:cs="Times New Roman"/>
      <w:sz w:val="28"/>
      <w:szCs w:val="28"/>
    </w:rPr>
  </w:style>
  <w:style w:type="paragraph" w:styleId="ae">
    <w:name w:val="header"/>
    <w:basedOn w:val="a"/>
    <w:link w:val="af"/>
    <w:uiPriority w:val="99"/>
    <w:unhideWhenUsed/>
    <w:rsid w:val="009A408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9A40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9A408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9A40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9A408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91">
    <w:name w:val="Font Style91"/>
    <w:rsid w:val="009A4086"/>
    <w:rPr>
      <w:rFonts w:ascii="Arial" w:hAnsi="Arial" w:cs="Arial"/>
      <w:b/>
      <w:bCs/>
      <w:sz w:val="20"/>
      <w:szCs w:val="20"/>
    </w:rPr>
  </w:style>
  <w:style w:type="character" w:customStyle="1" w:styleId="Text">
    <w:name w:val="Text"/>
    <w:rsid w:val="009A4086"/>
    <w:rPr>
      <w:rFonts w:ascii="SchoolBookC" w:hAnsi="SchoolBookC" w:hint="default"/>
      <w:strike w:val="0"/>
      <w:dstrike w:val="0"/>
      <w:color w:val="000000"/>
      <w:spacing w:val="0"/>
      <w:w w:val="100"/>
      <w:position w:val="0"/>
      <w:sz w:val="22"/>
      <w:u w:val="none"/>
      <w:effect w:val="none"/>
      <w:vertAlign w:val="baseline"/>
      <w:lang w:val="ru-RU" w:eastAsia="x-none"/>
    </w:rPr>
  </w:style>
  <w:style w:type="paragraph" w:styleId="af2">
    <w:name w:val="footnote text"/>
    <w:basedOn w:val="a"/>
    <w:link w:val="af3"/>
    <w:uiPriority w:val="99"/>
    <w:semiHidden/>
    <w:unhideWhenUsed/>
    <w:rsid w:val="00223DC0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223DC0"/>
    <w:rPr>
      <w:sz w:val="20"/>
      <w:szCs w:val="20"/>
    </w:rPr>
  </w:style>
  <w:style w:type="character" w:styleId="af4">
    <w:name w:val="footnote reference"/>
    <w:semiHidden/>
    <w:rsid w:val="00223DC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google.com/url?q=http://profile-edu.ru/&amp;sa=D&amp;ust=1542331066936000" TargetMode="External"/><Relationship Id="rId18" Type="http://schemas.openxmlformats.org/officeDocument/2006/relationships/hyperlink" Target="https://www.google.com/url?q=http://www.slovari.ru/&amp;sa=D&amp;ust=1542331066982000" TargetMode="Externa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footer" Target="footer1.xml"/><Relationship Id="rId12" Type="http://schemas.openxmlformats.org/officeDocument/2006/relationships/hyperlink" Target="https://www.google.com/url?q=http://ege.edu.ru/&amp;sa=D&amp;ust=1542331066936000" TargetMode="External"/><Relationship Id="rId17" Type="http://schemas.openxmlformats.org/officeDocument/2006/relationships/hyperlink" Target="https://www.google.com/url?q=http://www.educa.ru/gramotno/&amp;sa=D&amp;ust=1542331066981000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google.com/url?q=http://www.mediaterra.ru/ruslang/&amp;sa=D&amp;ust=154233106698000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chool-collection.edu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google.com/url?q=http://www.mediahouse.ru/products/rus/rus.htm&amp;sa=D&amp;ust=1542331066978000" TargetMode="External"/><Relationship Id="rId10" Type="http://schemas.openxmlformats.org/officeDocument/2006/relationships/hyperlink" Target="http://www.fipi.ru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fcior.edu.ru/" TargetMode="External"/><Relationship Id="rId14" Type="http://schemas.openxmlformats.org/officeDocument/2006/relationships/hyperlink" Target="https://www.google.com/url?q=http://repetitor.1c.ru/&amp;sa=D&amp;ust=1542331066938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9</Pages>
  <Words>5290</Words>
  <Characters>30156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</cp:lastModifiedBy>
  <cp:revision>28</cp:revision>
  <cp:lastPrinted>2021-02-13T18:54:00Z</cp:lastPrinted>
  <dcterms:created xsi:type="dcterms:W3CDTF">2020-08-30T15:14:00Z</dcterms:created>
  <dcterms:modified xsi:type="dcterms:W3CDTF">2023-04-18T05:06:00Z</dcterms:modified>
</cp:coreProperties>
</file>